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1B67" w14:textId="77777777" w:rsidR="00EE0E00" w:rsidRPr="00406F2C" w:rsidRDefault="00EE0E00" w:rsidP="00406F2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1031ACD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2FFEC8C9" w14:textId="77777777" w:rsidR="00406F2C" w:rsidRPr="00406F2C" w:rsidRDefault="00406F2C" w:rsidP="00406F2C">
      <w:pPr>
        <w:spacing w:before="8"/>
        <w:ind w:left="102" w:right="5825"/>
        <w:rPr>
          <w:rFonts w:asciiTheme="minorHAnsi" w:hAnsiTheme="minorHAnsi" w:cstheme="minorHAnsi"/>
          <w:sz w:val="22"/>
          <w:szCs w:val="22"/>
        </w:rPr>
      </w:pPr>
      <w:r w:rsidRPr="00406F2C">
        <w:rPr>
          <w:rFonts w:asciiTheme="minorHAnsi" w:hAnsiTheme="minorHAnsi" w:cstheme="minorHAnsi"/>
          <w:sz w:val="22"/>
          <w:szCs w:val="22"/>
        </w:rPr>
        <w:t>Kain Murray</w:t>
      </w:r>
    </w:p>
    <w:p w14:paraId="43E46BD0" w14:textId="55BF8930" w:rsidR="00EE0E00" w:rsidRPr="00406F2C" w:rsidRDefault="00CD1283" w:rsidP="00406F2C">
      <w:pPr>
        <w:spacing w:before="8"/>
        <w:ind w:left="102" w:right="5825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6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ne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ree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in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n,</w:t>
      </w:r>
      <w:r w:rsidRPr="00406F2C">
        <w:rPr>
          <w:rFonts w:asciiTheme="minorHAnsi" w:eastAsia="Arial" w:hAnsiTheme="minorHAnsi" w:cstheme="minorHAnsi"/>
          <w:color w:val="333333"/>
          <w:spacing w:val="2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123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3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 xml:space="preserve">3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ho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e:</w:t>
      </w:r>
      <w:r w:rsidRPr="00406F2C">
        <w:rPr>
          <w:rFonts w:asciiTheme="minorHAnsi" w:eastAsia="Arial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555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.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.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spacing w:val="3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</w:t>
      </w:r>
    </w:p>
    <w:p w14:paraId="2D08EA19" w14:textId="77777777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l: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566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.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48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6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.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22</w:t>
      </w:r>
    </w:p>
    <w:p w14:paraId="4A098B43" w14:textId="12651E55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pacing w:val="3"/>
          <w:position w:val="-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l:</w:t>
      </w:r>
      <w:r w:rsidRPr="00406F2C">
        <w:rPr>
          <w:rFonts w:asciiTheme="minorHAnsi" w:eastAsia="Arial" w:hAnsiTheme="minorHAnsi" w:cstheme="minorHAnsi"/>
          <w:color w:val="333333"/>
          <w:spacing w:val="9"/>
          <w:position w:val="-1"/>
          <w:sz w:val="22"/>
          <w:szCs w:val="22"/>
        </w:rPr>
        <w:t xml:space="preserve"> </w:t>
      </w:r>
      <w:r w:rsidR="00406F2C" w:rsidRPr="00406F2C">
        <w:rPr>
          <w:rFonts w:asciiTheme="minorHAnsi" w:eastAsia="Arial" w:hAnsiTheme="minorHAnsi" w:cstheme="minorHAnsi"/>
          <w:color w:val="3366CC"/>
          <w:w w:val="102"/>
          <w:position w:val="-1"/>
          <w:sz w:val="22"/>
          <w:szCs w:val="22"/>
          <w:u w:val="single" w:color="3366CC"/>
        </w:rPr>
        <w:t>kain@gmail.com</w:t>
      </w:r>
    </w:p>
    <w:p w14:paraId="3956F906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79B0E93F" w14:textId="1CD2DAD8" w:rsidR="00EE0E00" w:rsidRPr="00406F2C" w:rsidRDefault="00CD1283" w:rsidP="00406F2C">
      <w:pPr>
        <w:spacing w:before="33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n</w:t>
      </w:r>
    </w:p>
    <w:p w14:paraId="12F1120C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pacing w:val="-6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lin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ig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Sc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b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6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b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b/>
          <w:color w:val="333333"/>
          <w:spacing w:val="2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a</w:t>
      </w:r>
    </w:p>
    <w:p w14:paraId="454E0916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20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0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b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-</w:t>
      </w:r>
      <w:r w:rsidRPr="00406F2C">
        <w:rPr>
          <w:rFonts w:asciiTheme="minorHAnsi" w:eastAsia="Arial" w:hAnsiTheme="minorHAnsi" w:cstheme="minorHAnsi"/>
          <w:b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20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w w:val="102"/>
          <w:sz w:val="22"/>
          <w:szCs w:val="22"/>
        </w:rPr>
        <w:t>0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6</w:t>
      </w:r>
    </w:p>
    <w:p w14:paraId="134720FE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0E7706B9" w14:textId="60224092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Ex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eri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ce</w:t>
      </w:r>
    </w:p>
    <w:p w14:paraId="07499B10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tter</w:t>
      </w:r>
    </w:p>
    <w:p w14:paraId="2DCE5C9A" w14:textId="77777777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20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0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4</w:t>
      </w:r>
      <w:r w:rsidRPr="00406F2C">
        <w:rPr>
          <w:rFonts w:asciiTheme="minorHAnsi" w:eastAsia="Arial" w:hAnsiTheme="minorHAnsi" w:cstheme="minorHAnsi"/>
          <w:b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-</w:t>
      </w:r>
      <w:r w:rsidRPr="00406F2C">
        <w:rPr>
          <w:rFonts w:asciiTheme="minorHAnsi" w:eastAsia="Arial" w:hAnsiTheme="minorHAnsi" w:cstheme="minorHAnsi"/>
          <w:b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t</w:t>
      </w:r>
    </w:p>
    <w:p w14:paraId="60C344BA" w14:textId="77777777" w:rsidR="00EE0E00" w:rsidRPr="00406F2C" w:rsidRDefault="00CD1283" w:rsidP="00406F2C">
      <w:pPr>
        <w:spacing w:before="1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ro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pet</w:t>
      </w:r>
      <w:r w:rsidRPr="00406F2C">
        <w:rPr>
          <w:rFonts w:asciiTheme="minorHAnsi" w:eastAsia="Arial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Arial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ud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dog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al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k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ee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406F2C">
        <w:rPr>
          <w:rFonts w:asciiTheme="minorHAnsi" w:eastAsia="Arial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y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ard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ar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e.</w:t>
      </w:r>
    </w:p>
    <w:p w14:paraId="3E308A08" w14:textId="77777777" w:rsidR="00EE0E00" w:rsidRPr="00406F2C" w:rsidRDefault="00EE0E00" w:rsidP="00406F2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2C3569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Ch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b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</w:t>
      </w:r>
    </w:p>
    <w:p w14:paraId="2609FB8D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20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0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b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-</w:t>
      </w:r>
      <w:r w:rsidRPr="00406F2C">
        <w:rPr>
          <w:rFonts w:asciiTheme="minorHAnsi" w:eastAsia="Arial" w:hAnsiTheme="minorHAnsi" w:cstheme="minorHAnsi"/>
          <w:b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t</w:t>
      </w:r>
    </w:p>
    <w:p w14:paraId="6804141B" w14:textId="77777777" w:rsidR="00EE0E00" w:rsidRPr="00406F2C" w:rsidRDefault="00CD1283" w:rsidP="00406F2C">
      <w:pPr>
        <w:spacing w:before="1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sz w:val="22"/>
          <w:szCs w:val="22"/>
        </w:rPr>
        <w:t>ro</w:t>
      </w:r>
      <w:r w:rsidRPr="00406F2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sz w:val="22"/>
          <w:szCs w:val="22"/>
        </w:rPr>
        <w:t>hi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sz w:val="22"/>
          <w:szCs w:val="22"/>
        </w:rPr>
        <w:t>are</w:t>
      </w:r>
      <w:r w:rsidRPr="00406F2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sz w:val="22"/>
          <w:szCs w:val="22"/>
        </w:rPr>
        <w:t>es</w:t>
      </w:r>
      <w:r w:rsidRPr="00406F2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06F2C">
        <w:rPr>
          <w:rFonts w:asciiTheme="minorHAnsi" w:eastAsia="Arial" w:hAnsiTheme="minorHAnsi" w:cstheme="minorHAnsi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sz w:val="22"/>
          <w:szCs w:val="22"/>
        </w:rPr>
        <w:t>ol,</w:t>
      </w:r>
      <w:r w:rsidRPr="00406F2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06F2C">
        <w:rPr>
          <w:rFonts w:asciiTheme="minorHAnsi" w:eastAsia="Arial" w:hAnsiTheme="minorHAnsi" w:cstheme="minorHAnsi"/>
          <w:sz w:val="22"/>
          <w:szCs w:val="22"/>
        </w:rPr>
        <w:t>ends</w:t>
      </w:r>
      <w:r w:rsidRPr="00406F2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sz w:val="22"/>
          <w:szCs w:val="22"/>
        </w:rPr>
        <w:t>ur</w:t>
      </w:r>
      <w:r w:rsidRPr="00406F2C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sz w:val="22"/>
          <w:szCs w:val="22"/>
        </w:rPr>
        <w:t>ng</w:t>
      </w:r>
      <w:r w:rsidRPr="00406F2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sz w:val="22"/>
          <w:szCs w:val="22"/>
        </w:rPr>
        <w:t>ool</w:t>
      </w:r>
      <w:r w:rsidRPr="00406F2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w w:val="101"/>
          <w:sz w:val="22"/>
          <w:szCs w:val="22"/>
        </w:rPr>
        <w:t>io</w:t>
      </w:r>
      <w:r w:rsidRPr="00406F2C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spacing w:val="9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0F80317A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43F6C281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5"/>
          <w:w w:val="10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s</w:t>
      </w:r>
    </w:p>
    <w:p w14:paraId="6C9096A4" w14:textId="77777777" w:rsidR="00EE0E00" w:rsidRPr="00406F2C" w:rsidRDefault="00CD1283" w:rsidP="00406F2C">
      <w:pPr>
        <w:spacing w:before="10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nal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onor</w:t>
      </w:r>
      <w:r w:rsidRPr="00406F2C">
        <w:rPr>
          <w:rFonts w:asciiTheme="minorHAnsi" w:eastAsia="Arial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So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ie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y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:</w:t>
      </w:r>
      <w:r w:rsidRPr="00406F2C">
        <w:rPr>
          <w:rFonts w:asciiTheme="minorHAnsi" w:eastAsia="Arial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004,</w:t>
      </w:r>
      <w:r w:rsidRPr="00406F2C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2005,</w:t>
      </w:r>
      <w:r w:rsidRPr="00406F2C">
        <w:rPr>
          <w:rFonts w:asciiTheme="minorHAnsi" w:eastAsia="Arial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2006</w:t>
      </w:r>
    </w:p>
    <w:p w14:paraId="71F836A0" w14:textId="1D141268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ad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ic</w:t>
      </w:r>
      <w:r w:rsidRPr="00406F2C">
        <w:rPr>
          <w:rFonts w:asciiTheme="minorHAnsi" w:eastAsia="Arial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nor</w:t>
      </w:r>
      <w:r w:rsidRPr="00406F2C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l: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002</w:t>
      </w:r>
      <w:r w:rsidRPr="00406F2C">
        <w:rPr>
          <w:rFonts w:asciiTheme="minorHAnsi" w:eastAsia="Arial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006</w:t>
      </w:r>
    </w:p>
    <w:p w14:paraId="5A54861F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39591A72" w14:textId="3FF98634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b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Ex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eri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ce</w:t>
      </w:r>
    </w:p>
    <w:p w14:paraId="2A5846CE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B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ig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B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/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B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ig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2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ers</w:t>
      </w:r>
    </w:p>
    <w:p w14:paraId="17A119F1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rl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Li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era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3"/>
          <w:w w:val="10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pacing w:val="3"/>
          <w:w w:val="101"/>
          <w:sz w:val="22"/>
          <w:szCs w:val="22"/>
        </w:rPr>
        <w:t>ra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m</w:t>
      </w:r>
    </w:p>
    <w:p w14:paraId="1A6CE282" w14:textId="77777777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un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e</w:t>
      </w:r>
    </w:p>
    <w:p w14:paraId="7E73E281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2218A4C1" w14:textId="6D7CD140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/</w:t>
      </w:r>
      <w:r w:rsidRPr="00406F2C">
        <w:rPr>
          <w:rFonts w:asciiTheme="minorHAnsi" w:eastAsia="Arial" w:hAnsiTheme="minorHAnsi" w:cstheme="minorHAnsi"/>
          <w:b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5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7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-5"/>
          <w:w w:val="10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ies</w:t>
      </w:r>
    </w:p>
    <w:p w14:paraId="26755190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b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of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Arl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igh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ho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en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is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2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m</w:t>
      </w:r>
    </w:p>
    <w:p w14:paraId="7DC6C5CB" w14:textId="77777777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t</w:t>
      </w:r>
    </w:p>
    <w:p w14:paraId="4D9EFDB2" w14:textId="77777777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no</w:t>
      </w:r>
    </w:p>
    <w:p w14:paraId="6F789171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761AEA58" w14:textId="58F608B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Com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pu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b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k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lls</w:t>
      </w:r>
    </w:p>
    <w:p w14:paraId="019D3A31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  <w:sectPr w:rsidR="00EE0E00" w:rsidRPr="00406F2C">
          <w:footerReference w:type="default" r:id="rId7"/>
          <w:pgSz w:w="11900" w:h="16840"/>
          <w:pgMar w:top="1580" w:right="1680" w:bottom="280" w:left="1300" w:header="0" w:footer="2032" w:gutter="0"/>
          <w:pgNumType w:start="1"/>
          <w:cols w:space="720"/>
        </w:sect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nt</w:t>
      </w:r>
      <w:r w:rsidRPr="00406F2C">
        <w:rPr>
          <w:rFonts w:asciiTheme="minorHAnsi" w:eastAsia="Arial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ro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x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el,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nd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ern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t</w:t>
      </w:r>
    </w:p>
    <w:p w14:paraId="07CE25F9" w14:textId="77777777" w:rsidR="00EE0E00" w:rsidRPr="00406F2C" w:rsidRDefault="00EE0E00" w:rsidP="00406F2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936F78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5527FB70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79E5D9A7" w14:textId="77777777" w:rsidR="00EE0E00" w:rsidRPr="00406F2C" w:rsidRDefault="00CD1283" w:rsidP="00406F2C">
      <w:pPr>
        <w:spacing w:before="22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7F7F7F"/>
          <w:sz w:val="22"/>
          <w:szCs w:val="22"/>
        </w:rPr>
        <w:t>Sa</w:t>
      </w:r>
      <w:r w:rsidRPr="00406F2C">
        <w:rPr>
          <w:rFonts w:asciiTheme="minorHAnsi" w:eastAsia="Verdana" w:hAnsiTheme="minorHAnsi" w:cstheme="minorHAnsi"/>
          <w:b/>
          <w:color w:val="7F7F7F"/>
          <w:spacing w:val="2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b/>
          <w:color w:val="7F7F7F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b/>
          <w:color w:val="7F7F7F"/>
          <w:spacing w:val="-1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b/>
          <w:color w:val="7F7F7F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7F7F7F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7F7F7F"/>
          <w:spacing w:val="-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7F7F7F"/>
          <w:spacing w:val="1"/>
          <w:sz w:val="22"/>
          <w:szCs w:val="22"/>
        </w:rPr>
        <w:t>ee</w:t>
      </w:r>
      <w:r w:rsidRPr="00406F2C">
        <w:rPr>
          <w:rFonts w:asciiTheme="minorHAnsi" w:eastAsia="Verdana" w:hAnsiTheme="minorHAnsi" w:cstheme="minorHAnsi"/>
          <w:b/>
          <w:color w:val="7F7F7F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7F7F7F"/>
          <w:spacing w:val="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7F7F7F"/>
          <w:w w:val="10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7F7F7F"/>
          <w:spacing w:val="-2"/>
          <w:w w:val="10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7F7F7F"/>
          <w:spacing w:val="3"/>
          <w:w w:val="101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7F7F7F"/>
          <w:spacing w:val="2"/>
          <w:w w:val="101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b/>
          <w:color w:val="7F7F7F"/>
          <w:w w:val="101"/>
          <w:sz w:val="22"/>
          <w:szCs w:val="22"/>
        </w:rPr>
        <w:t>me</w:t>
      </w:r>
    </w:p>
    <w:p w14:paraId="01DBDBA6" w14:textId="77777777" w:rsidR="00EE0E00" w:rsidRPr="00406F2C" w:rsidRDefault="00EE0E00" w:rsidP="00406F2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A862C12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3855944B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st</w:t>
      </w:r>
      <w:r w:rsidRPr="00406F2C">
        <w:rPr>
          <w:rFonts w:asciiTheme="minorHAnsi" w:eastAsia="Verdana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4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st</w:t>
      </w:r>
      <w:r w:rsidRPr="00406F2C">
        <w:rPr>
          <w:rFonts w:asciiTheme="minorHAnsi" w:eastAsia="Verdana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2"/>
          <w:sz w:val="22"/>
          <w:szCs w:val="22"/>
        </w:rPr>
        <w:t>Nam</w:t>
      </w:r>
      <w:r w:rsidRPr="00406F2C">
        <w:rPr>
          <w:rFonts w:asciiTheme="minorHAnsi" w:eastAsia="Verdana" w:hAnsiTheme="minorHAnsi" w:cstheme="minorHAnsi"/>
          <w:color w:val="333333"/>
          <w:w w:val="102"/>
          <w:sz w:val="22"/>
          <w:szCs w:val="22"/>
        </w:rPr>
        <w:t>e</w:t>
      </w:r>
    </w:p>
    <w:p w14:paraId="4626E55A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et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4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dd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s,</w:t>
      </w:r>
      <w:r w:rsidRPr="00406F2C">
        <w:rPr>
          <w:rFonts w:asciiTheme="minorHAnsi" w:eastAsia="Verdana" w:hAnsiTheme="minorHAnsi" w:cstheme="minorHAnsi"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y,</w:t>
      </w:r>
      <w:r w:rsidRPr="00406F2C">
        <w:rPr>
          <w:rFonts w:asciiTheme="minorHAnsi" w:eastAsia="Verdana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te,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2"/>
          <w:sz w:val="22"/>
          <w:szCs w:val="22"/>
        </w:rPr>
        <w:t>Z</w:t>
      </w:r>
      <w:r w:rsidRPr="00406F2C">
        <w:rPr>
          <w:rFonts w:asciiTheme="minorHAnsi" w:eastAsia="Verdana" w:hAnsiTheme="minorHAnsi" w:cstheme="minorHAnsi"/>
          <w:color w:val="333333"/>
          <w:w w:val="102"/>
          <w:sz w:val="22"/>
          <w:szCs w:val="22"/>
        </w:rPr>
        <w:t>ip</w:t>
      </w:r>
    </w:p>
    <w:p w14:paraId="5D397AF2" w14:textId="77777777" w:rsidR="00EE0E00" w:rsidRPr="00406F2C" w:rsidRDefault="00CD1283" w:rsidP="00406F2C">
      <w:pPr>
        <w:spacing w:before="4"/>
        <w:ind w:left="102" w:right="7269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2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4"/>
          <w:w w:val="10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2"/>
          <w:sz w:val="22"/>
          <w:szCs w:val="22"/>
        </w:rPr>
        <w:t>/</w:t>
      </w:r>
      <w:r w:rsidRPr="00406F2C">
        <w:rPr>
          <w:rFonts w:asciiTheme="minorHAnsi" w:eastAsia="Verdana" w:hAnsiTheme="minorHAnsi" w:cstheme="minorHAnsi"/>
          <w:color w:val="333333"/>
          <w:spacing w:val="3"/>
          <w:w w:val="102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2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w w:val="102"/>
          <w:sz w:val="22"/>
          <w:szCs w:val="22"/>
        </w:rPr>
        <w:t xml:space="preserve">e)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4"/>
          <w:w w:val="10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2"/>
          <w:sz w:val="22"/>
          <w:szCs w:val="22"/>
        </w:rPr>
        <w:t>dd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w w:val="102"/>
          <w:sz w:val="22"/>
          <w:szCs w:val="22"/>
        </w:rPr>
        <w:t>ess</w:t>
      </w:r>
    </w:p>
    <w:p w14:paraId="012E7A2C" w14:textId="77777777" w:rsidR="00EE0E00" w:rsidRPr="00406F2C" w:rsidRDefault="00EE0E00" w:rsidP="00406F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F119ECE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12064737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pacing w:val="4"/>
          <w:w w:val="102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j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iv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:</w:t>
      </w:r>
    </w:p>
    <w:p w14:paraId="15E6CA19" w14:textId="77777777" w:rsidR="00EE0E00" w:rsidRPr="00406F2C" w:rsidRDefault="00CD1283" w:rsidP="00406F2C">
      <w:pPr>
        <w:spacing w:before="5"/>
        <w:ind w:left="102" w:right="70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To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edg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y-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2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rk</w:t>
      </w:r>
      <w:r w:rsidRPr="00406F2C">
        <w:rPr>
          <w:rFonts w:asciiTheme="minorHAnsi" w:eastAsia="Verdana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a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us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ss</w:t>
      </w:r>
      <w:r w:rsidRPr="00406F2C">
        <w:rPr>
          <w:rFonts w:asciiTheme="minorHAnsi" w:eastAsia="Verdana" w:hAnsiTheme="minorHAnsi" w:cstheme="minorHAnsi"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art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ime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j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mm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rns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2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/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j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do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2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x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nc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.</w:t>
      </w:r>
    </w:p>
    <w:p w14:paraId="51E3CEA3" w14:textId="77777777" w:rsidR="00EE0E00" w:rsidRPr="00406F2C" w:rsidRDefault="00EE0E00" w:rsidP="00406F2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7B2DD7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2F9A56CA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2"/>
          <w:w w:val="10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duc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at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2"/>
          <w:sz w:val="22"/>
          <w:szCs w:val="22"/>
        </w:rPr>
        <w:t>io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w w:val="10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:</w:t>
      </w:r>
    </w:p>
    <w:p w14:paraId="4F005A60" w14:textId="77777777" w:rsidR="00EE0E00" w:rsidRPr="00406F2C" w:rsidRDefault="00EE0E00" w:rsidP="00406F2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B97EA4B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6E041BC8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in</w:t>
      </w:r>
      <w:r w:rsidRPr="00406F2C">
        <w:rPr>
          <w:rFonts w:asciiTheme="minorHAnsi" w:eastAsia="Verdana" w:hAnsiTheme="minorHAnsi" w:cstheme="minorHAnsi"/>
          <w:b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.</w:t>
      </w:r>
      <w:r w:rsidRPr="00406F2C">
        <w:rPr>
          <w:rFonts w:asciiTheme="minorHAnsi" w:eastAsia="Verdana" w:hAnsiTheme="minorHAnsi" w:cstheme="minorHAnsi"/>
          <w:b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igh</w:t>
      </w:r>
      <w:r w:rsidRPr="00406F2C">
        <w:rPr>
          <w:rFonts w:asciiTheme="minorHAnsi" w:eastAsia="Verdana" w:hAnsiTheme="minorHAnsi" w:cstheme="minorHAnsi"/>
          <w:b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Sc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2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hi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3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PA</w:t>
      </w:r>
    </w:p>
    <w:p w14:paraId="2EAAAE02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i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i/>
          <w:color w:val="333333"/>
          <w:spacing w:val="-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i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i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i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i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i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i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i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i/>
          <w:color w:val="333333"/>
          <w:w w:val="10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i/>
          <w:color w:val="333333"/>
          <w:spacing w:val="-1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i/>
          <w:color w:val="333333"/>
          <w:w w:val="103"/>
          <w:sz w:val="22"/>
          <w:szCs w:val="22"/>
        </w:rPr>
        <w:t>ur</w:t>
      </w:r>
      <w:r w:rsidRPr="00406F2C">
        <w:rPr>
          <w:rFonts w:asciiTheme="minorHAnsi" w:eastAsia="Verdana" w:hAnsiTheme="minorHAnsi" w:cstheme="minorHAnsi"/>
          <w:i/>
          <w:color w:val="333333"/>
          <w:spacing w:val="2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i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i/>
          <w:color w:val="333333"/>
          <w:w w:val="103"/>
          <w:sz w:val="22"/>
          <w:szCs w:val="22"/>
        </w:rPr>
        <w:t>s:</w:t>
      </w:r>
    </w:p>
    <w:p w14:paraId="64E2615C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Ear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op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nt</w:t>
      </w:r>
      <w:r w:rsidRPr="00406F2C">
        <w:rPr>
          <w:rFonts w:asciiTheme="minorHAnsi" w:eastAsia="Verdana" w:hAnsiTheme="minorHAnsi" w:cstheme="minorHAnsi"/>
          <w:color w:val="333333"/>
          <w:spacing w:val="3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00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ar</w:t>
      </w:r>
    </w:p>
    <w:p w14:paraId="5BBDF012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uc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20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6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ar</w:t>
      </w:r>
    </w:p>
    <w:p w14:paraId="20AFC0BA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uc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2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6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07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2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J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-4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ar</w:t>
      </w:r>
    </w:p>
    <w:p w14:paraId="11815F6A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uc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nstruc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3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rns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2007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8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3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-4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ar</w:t>
      </w:r>
    </w:p>
    <w:p w14:paraId="2B360FB2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ance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rt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5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</w:p>
    <w:p w14:paraId="5404DD41" w14:textId="77777777" w:rsidR="00EE0E00" w:rsidRPr="00406F2C" w:rsidRDefault="00EE0E00" w:rsidP="00406F2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9A8EC4A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407DBF61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Ac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ivi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ie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:</w:t>
      </w:r>
    </w:p>
    <w:p w14:paraId="3323C6AE" w14:textId="77777777" w:rsidR="00EE0E00" w:rsidRPr="00406F2C" w:rsidRDefault="00EE0E00" w:rsidP="00406F2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E89BDE6" w14:textId="77777777" w:rsidR="00EE0E00" w:rsidRPr="00406F2C" w:rsidRDefault="00CD1283" w:rsidP="00406F2C">
      <w:pPr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ode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2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ub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</w:p>
    <w:p w14:paraId="054725B5" w14:textId="77777777" w:rsidR="00EE0E00" w:rsidRPr="00406F2C" w:rsidRDefault="00CD1283" w:rsidP="00406F2C">
      <w:pPr>
        <w:spacing w:before="4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J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TC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ll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2005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</w:p>
    <w:p w14:paraId="157E3BB1" w14:textId="77777777" w:rsidR="00EE0E00" w:rsidRPr="00406F2C" w:rsidRDefault="00CD1283" w:rsidP="00406F2C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ma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5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</w:p>
    <w:p w14:paraId="26C4ABDA" w14:textId="77777777" w:rsidR="00EE0E00" w:rsidRPr="00406F2C" w:rsidRDefault="00CD1283" w:rsidP="00406F2C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Verdana" w:hAnsiTheme="minorHAnsi" w:cstheme="minorHAnsi"/>
          <w:color w:val="333333"/>
          <w:spacing w:val="3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20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008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3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HS</w:t>
      </w:r>
    </w:p>
    <w:p w14:paraId="620186A9" w14:textId="77777777" w:rsidR="00EE0E00" w:rsidRPr="00406F2C" w:rsidRDefault="00EE0E00" w:rsidP="00406F2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F97F1A2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331DD7CD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Vol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rk</w:t>
      </w:r>
      <w:r w:rsidRPr="00406F2C">
        <w:rPr>
          <w:rFonts w:asciiTheme="minorHAnsi" w:eastAsia="Verdana" w:hAnsiTheme="minorHAnsi" w:cstheme="minorHAnsi"/>
          <w:b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b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J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b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w w:val="10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4"/>
          <w:w w:val="10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2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:</w:t>
      </w:r>
    </w:p>
    <w:p w14:paraId="1AECA85E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0403F046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262563E8" w14:textId="77777777" w:rsidR="00EE0E00" w:rsidRPr="00406F2C" w:rsidRDefault="00CD1283" w:rsidP="00406F2C">
      <w:pPr>
        <w:ind w:left="102" w:right="5184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Mc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on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ld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'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pacing w:val="3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ood</w:t>
      </w:r>
      <w:r w:rsidRPr="00406F2C">
        <w:rPr>
          <w:rFonts w:asciiTheme="minorHAnsi" w:eastAsia="Verdana" w:hAnsiTheme="minorHAnsi" w:cstheme="minorHAnsi"/>
          <w:b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3"/>
          <w:sz w:val="22"/>
          <w:szCs w:val="22"/>
        </w:rPr>
        <w:t>es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w w:val="10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nt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7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3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</w:t>
      </w:r>
    </w:p>
    <w:p w14:paraId="037670C9" w14:textId="77777777" w:rsidR="00EE0E00" w:rsidRPr="00406F2C" w:rsidRDefault="00EE0E00" w:rsidP="00406F2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D176A7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0BC1E83F" w14:textId="77777777" w:rsidR="00EE0E00" w:rsidRPr="00406F2C" w:rsidRDefault="00CD1283" w:rsidP="00406F2C">
      <w:pPr>
        <w:ind w:left="102" w:right="6730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ou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iqu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3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umm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007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3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</w:t>
      </w:r>
    </w:p>
    <w:p w14:paraId="28F76ADE" w14:textId="77777777" w:rsidR="00EE0E00" w:rsidRPr="00406F2C" w:rsidRDefault="00EE0E00" w:rsidP="00406F2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6CB800B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37FC0515" w14:textId="77777777" w:rsidR="00EE0E00" w:rsidRPr="00406F2C" w:rsidRDefault="00CD1283" w:rsidP="00406F2C">
      <w:pPr>
        <w:ind w:left="102" w:right="5933" w:firstLine="6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3"/>
          <w:sz w:val="22"/>
          <w:szCs w:val="22"/>
        </w:rPr>
        <w:lastRenderedPageBreak/>
        <w:t>B</w:t>
      </w:r>
      <w:r w:rsidRPr="00406F2C">
        <w:rPr>
          <w:rFonts w:asciiTheme="minorHAnsi" w:eastAsia="Verdana" w:hAnsiTheme="minorHAnsi" w:cstheme="minorHAnsi"/>
          <w:b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con</w:t>
      </w:r>
      <w:r w:rsidRPr="00406F2C">
        <w:rPr>
          <w:rFonts w:asciiTheme="minorHAnsi" w:eastAsia="Verdana" w:hAnsiTheme="minorHAnsi" w:cstheme="minorHAnsi"/>
          <w:b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og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2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mm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6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3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</w:t>
      </w:r>
    </w:p>
    <w:p w14:paraId="5A5BBD5C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0C7C5E3F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1A3858FA" w14:textId="77777777" w:rsidR="00EE0E00" w:rsidRPr="00406F2C" w:rsidRDefault="00CD1283" w:rsidP="00406F2C">
      <w:pPr>
        <w:ind w:left="102" w:right="5921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b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ve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3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mm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(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6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)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3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</w:t>
      </w:r>
    </w:p>
    <w:p w14:paraId="7EBA2A3C" w14:textId="77777777" w:rsidR="00EE0E00" w:rsidRPr="00406F2C" w:rsidRDefault="00EE0E00" w:rsidP="00406F2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6F34193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7D276EF4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il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b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w w:val="10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2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w w:val="102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color w:val="333333"/>
          <w:spacing w:val="4"/>
          <w:w w:val="102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w w:val="102"/>
          <w:sz w:val="22"/>
          <w:szCs w:val="22"/>
        </w:rPr>
        <w:t>s:</w:t>
      </w:r>
    </w:p>
    <w:p w14:paraId="6CD87C93" w14:textId="77777777" w:rsidR="00EE0E00" w:rsidRPr="00406F2C" w:rsidRDefault="00EE0E00" w:rsidP="00406F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8301002" w14:textId="77777777" w:rsidR="00EE0E00" w:rsidRPr="00406F2C" w:rsidRDefault="00CD1283" w:rsidP="00406F2C">
      <w:pPr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sh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eg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5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4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l</w:t>
      </w:r>
    </w:p>
    <w:p w14:paraId="76E2F943" w14:textId="77777777" w:rsidR="00EE0E00" w:rsidRPr="00406F2C" w:rsidRDefault="00CD1283" w:rsidP="00406F2C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rs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5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4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l</w:t>
      </w:r>
    </w:p>
    <w:p w14:paraId="7C8165B0" w14:textId="77777777" w:rsidR="00EE0E00" w:rsidRPr="00406F2C" w:rsidRDefault="00CD1283" w:rsidP="00406F2C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un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ca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4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5"/>
          <w:w w:val="10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</w:p>
    <w:p w14:paraId="0B2715F0" w14:textId="77777777" w:rsidR="00EE0E00" w:rsidRPr="00406F2C" w:rsidRDefault="00CD1283" w:rsidP="00406F2C">
      <w:pPr>
        <w:spacing w:before="7"/>
        <w:ind w:left="891"/>
        <w:rPr>
          <w:rFonts w:asciiTheme="minorHAnsi" w:eastAsia="Verdana" w:hAnsiTheme="minorHAnsi" w:cstheme="minorHAnsi"/>
          <w:sz w:val="22"/>
          <w:szCs w:val="22"/>
        </w:rPr>
        <w:sectPr w:rsidR="00EE0E00" w:rsidRPr="00406F2C">
          <w:pgSz w:w="11900" w:h="16840"/>
          <w:pgMar w:top="1580" w:right="1340" w:bottom="280" w:left="1300" w:header="0" w:footer="2032" w:gutter="0"/>
          <w:cols w:space="720"/>
        </w:sect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x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ca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rm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ed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e</w:t>
      </w:r>
    </w:p>
    <w:p w14:paraId="75815B8C" w14:textId="77777777" w:rsidR="00EE0E00" w:rsidRPr="00406F2C" w:rsidRDefault="00EE0E00" w:rsidP="00406F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A1EF02" w14:textId="77777777" w:rsidR="00EE0E00" w:rsidRPr="00406F2C" w:rsidRDefault="00CD1283" w:rsidP="00406F2C">
      <w:pPr>
        <w:ind w:left="102" w:right="5825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6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ne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ree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in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n,</w:t>
      </w:r>
      <w:r w:rsidRPr="00406F2C">
        <w:rPr>
          <w:rFonts w:asciiTheme="minorHAnsi" w:eastAsia="Arial" w:hAnsiTheme="minorHAnsi" w:cstheme="minorHAnsi"/>
          <w:color w:val="333333"/>
          <w:spacing w:val="2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123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3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 xml:space="preserve">3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ho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e:</w:t>
      </w:r>
      <w:r w:rsidRPr="00406F2C">
        <w:rPr>
          <w:rFonts w:asciiTheme="minorHAnsi" w:eastAsia="Arial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555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.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.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spacing w:val="3"/>
          <w:w w:val="102"/>
          <w:sz w:val="22"/>
          <w:szCs w:val="22"/>
        </w:rPr>
        <w:t>5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</w:t>
      </w:r>
    </w:p>
    <w:p w14:paraId="255B2853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l: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566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.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48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6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.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22</w:t>
      </w:r>
    </w:p>
    <w:p w14:paraId="3526B0B9" w14:textId="618917CE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pacing w:val="3"/>
          <w:position w:val="-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l:</w:t>
      </w:r>
      <w:r w:rsidRPr="00406F2C">
        <w:rPr>
          <w:rFonts w:asciiTheme="minorHAnsi" w:eastAsia="Arial" w:hAnsiTheme="minorHAnsi" w:cstheme="minorHAnsi"/>
          <w:color w:val="333333"/>
          <w:spacing w:val="9"/>
          <w:position w:val="-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66CC"/>
          <w:spacing w:val="-48"/>
          <w:position w:val="-1"/>
          <w:sz w:val="22"/>
          <w:szCs w:val="22"/>
        </w:rPr>
        <w:t xml:space="preserve"> </w:t>
      </w:r>
      <w:hyperlink r:id="rId8" w:history="1">
        <w:r w:rsidR="00406F2C" w:rsidRPr="00406F2C">
          <w:rPr>
            <w:rStyle w:val="Hyperlink"/>
            <w:rFonts w:asciiTheme="minorHAnsi" w:eastAsia="Arial" w:hAnsiTheme="minorHAnsi" w:cstheme="minorHAnsi"/>
            <w:w w:val="102"/>
            <w:position w:val="-1"/>
            <w:sz w:val="22"/>
            <w:szCs w:val="22"/>
          </w:rPr>
          <w:t>p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3"/>
            <w:w w:val="102"/>
            <w:position w:val="-1"/>
            <w:sz w:val="22"/>
            <w:szCs w:val="22"/>
          </w:rPr>
          <w:t>h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-2"/>
            <w:w w:val="102"/>
            <w:position w:val="-1"/>
            <w:sz w:val="22"/>
            <w:szCs w:val="22"/>
          </w:rPr>
          <w:t>jo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3"/>
            <w:w w:val="102"/>
            <w:position w:val="-1"/>
            <w:sz w:val="22"/>
            <w:szCs w:val="22"/>
          </w:rPr>
          <w:t>n</w:t>
        </w:r>
        <w:r w:rsidR="00406F2C" w:rsidRPr="00406F2C">
          <w:rPr>
            <w:rStyle w:val="Hyperlink"/>
            <w:rFonts w:asciiTheme="minorHAnsi" w:eastAsia="Arial" w:hAnsiTheme="minorHAnsi" w:cstheme="minorHAnsi"/>
            <w:w w:val="102"/>
            <w:position w:val="-1"/>
            <w:sz w:val="22"/>
            <w:szCs w:val="22"/>
          </w:rPr>
          <w:t>e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2"/>
            <w:w w:val="102"/>
            <w:position w:val="-1"/>
            <w:sz w:val="22"/>
            <w:szCs w:val="22"/>
          </w:rPr>
          <w:t>s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-2"/>
            <w:w w:val="102"/>
            <w:position w:val="-1"/>
            <w:sz w:val="22"/>
            <w:szCs w:val="22"/>
          </w:rPr>
          <w:t>@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1"/>
            <w:w w:val="102"/>
            <w:position w:val="-1"/>
            <w:sz w:val="22"/>
            <w:szCs w:val="22"/>
          </w:rPr>
          <w:t>v</w:t>
        </w:r>
        <w:r w:rsidR="00406F2C" w:rsidRPr="00406F2C">
          <w:rPr>
            <w:rStyle w:val="Hyperlink"/>
            <w:rFonts w:asciiTheme="minorHAnsi" w:eastAsia="Arial" w:hAnsiTheme="minorHAnsi" w:cstheme="minorHAnsi"/>
            <w:w w:val="102"/>
            <w:position w:val="-1"/>
            <w:sz w:val="22"/>
            <w:szCs w:val="22"/>
          </w:rPr>
          <w:t>a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2"/>
            <w:w w:val="102"/>
            <w:position w:val="-1"/>
            <w:sz w:val="22"/>
            <w:szCs w:val="22"/>
          </w:rPr>
          <w:t>c</w:t>
        </w:r>
        <w:r w:rsidR="00406F2C" w:rsidRPr="00406F2C">
          <w:rPr>
            <w:rStyle w:val="Hyperlink"/>
            <w:rFonts w:asciiTheme="minorHAnsi" w:eastAsia="Arial" w:hAnsiTheme="minorHAnsi" w:cstheme="minorHAnsi"/>
            <w:w w:val="102"/>
            <w:position w:val="-1"/>
            <w:sz w:val="22"/>
            <w:szCs w:val="22"/>
          </w:rPr>
          <w:t>a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3"/>
            <w:w w:val="102"/>
            <w:position w:val="-1"/>
            <w:sz w:val="22"/>
            <w:szCs w:val="22"/>
          </w:rPr>
          <w:t>p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-2"/>
            <w:w w:val="102"/>
            <w:position w:val="-1"/>
            <w:sz w:val="22"/>
            <w:szCs w:val="22"/>
          </w:rPr>
          <w:t>p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4"/>
            <w:w w:val="102"/>
            <w:position w:val="-1"/>
            <w:sz w:val="22"/>
            <w:szCs w:val="22"/>
          </w:rPr>
          <w:t>.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1"/>
            <w:w w:val="102"/>
            <w:position w:val="-1"/>
            <w:sz w:val="22"/>
            <w:szCs w:val="22"/>
          </w:rPr>
          <w:t>c</w:t>
        </w:r>
        <w:r w:rsidR="00406F2C" w:rsidRPr="00406F2C">
          <w:rPr>
            <w:rStyle w:val="Hyperlink"/>
            <w:rFonts w:asciiTheme="minorHAnsi" w:eastAsia="Arial" w:hAnsiTheme="minorHAnsi" w:cstheme="minorHAnsi"/>
            <w:spacing w:val="-2"/>
            <w:w w:val="102"/>
            <w:position w:val="-1"/>
            <w:sz w:val="22"/>
            <w:szCs w:val="22"/>
          </w:rPr>
          <w:t>o</w:t>
        </w:r>
        <w:r w:rsidR="00406F2C" w:rsidRPr="00406F2C">
          <w:rPr>
            <w:rStyle w:val="Hyperlink"/>
            <w:rFonts w:asciiTheme="minorHAnsi" w:eastAsia="Arial" w:hAnsiTheme="minorHAnsi" w:cstheme="minorHAnsi"/>
            <w:w w:val="102"/>
            <w:position w:val="-1"/>
            <w:sz w:val="22"/>
            <w:szCs w:val="22"/>
          </w:rPr>
          <w:t>m</w:t>
        </w:r>
      </w:hyperlink>
    </w:p>
    <w:p w14:paraId="2856885E" w14:textId="77777777" w:rsidR="00EE0E00" w:rsidRPr="00406F2C" w:rsidRDefault="00EE0E00" w:rsidP="00406F2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ABA4BDA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77FCAB88" w14:textId="77777777" w:rsidR="00EE0E00" w:rsidRPr="00406F2C" w:rsidRDefault="00CD1283" w:rsidP="00406F2C">
      <w:pPr>
        <w:spacing w:before="33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n</w:t>
      </w:r>
    </w:p>
    <w:p w14:paraId="334D693B" w14:textId="77777777" w:rsidR="00EE0E00" w:rsidRPr="00406F2C" w:rsidRDefault="00EE0E00" w:rsidP="00406F2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BCADAC5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pacing w:val="-6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lin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Sc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b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6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b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b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a</w:t>
      </w:r>
    </w:p>
    <w:p w14:paraId="70378557" w14:textId="77777777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20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0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b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–</w:t>
      </w:r>
      <w:r w:rsidRPr="00406F2C">
        <w:rPr>
          <w:rFonts w:asciiTheme="minorHAnsi" w:eastAsia="Arial" w:hAnsiTheme="minorHAnsi" w:cstheme="minorHAnsi"/>
          <w:b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w w:val="102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006</w:t>
      </w:r>
    </w:p>
    <w:p w14:paraId="1D034947" w14:textId="77777777" w:rsidR="00EE0E00" w:rsidRPr="00406F2C" w:rsidRDefault="00EE0E00" w:rsidP="00406F2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21EE736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1698C1DC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Ex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eri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ce</w:t>
      </w:r>
    </w:p>
    <w:p w14:paraId="7D51D415" w14:textId="77777777" w:rsidR="00EE0E00" w:rsidRPr="00406F2C" w:rsidRDefault="00EE0E00" w:rsidP="00406F2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7422E8D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6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3"/>
          <w:sz w:val="22"/>
          <w:szCs w:val="22"/>
        </w:rPr>
        <w:t>ss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ate,</w:t>
      </w:r>
      <w:r w:rsidRPr="00406F2C">
        <w:rPr>
          <w:rFonts w:asciiTheme="minorHAnsi" w:eastAsia="Arial" w:hAnsiTheme="minorHAnsi" w:cstheme="minorHAnsi"/>
          <w:b/>
          <w:color w:val="333333"/>
          <w:spacing w:val="2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5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e</w:t>
      </w:r>
    </w:p>
    <w:p w14:paraId="5100BA0D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J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2005</w:t>
      </w:r>
      <w:r w:rsidRPr="00406F2C">
        <w:rPr>
          <w:rFonts w:asciiTheme="minorHAnsi" w:eastAsia="Arial" w:hAnsiTheme="minorHAnsi" w:cstheme="minorHAnsi"/>
          <w:b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–</w:t>
      </w:r>
      <w:r w:rsidRPr="00406F2C">
        <w:rPr>
          <w:rFonts w:asciiTheme="minorHAnsi" w:eastAsia="Arial" w:hAnsiTheme="minorHAnsi" w:cstheme="minorHAnsi"/>
          <w:b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w w:val="10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2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es</w:t>
      </w:r>
      <w:r w:rsidRPr="00406F2C">
        <w:rPr>
          <w:rFonts w:asciiTheme="minorHAnsi" w:eastAsia="Arial" w:hAnsiTheme="minorHAnsi" w:cstheme="minorHAnsi"/>
          <w:b/>
          <w:color w:val="333333"/>
          <w:spacing w:val="3"/>
          <w:w w:val="10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t</w:t>
      </w:r>
    </w:p>
    <w:p w14:paraId="23EE74F8" w14:textId="77777777" w:rsidR="00EE0E00" w:rsidRPr="00406F2C" w:rsidRDefault="00CD1283" w:rsidP="00406F2C">
      <w:pPr>
        <w:spacing w:before="9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Arial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in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3"/>
          <w:w w:val="102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3"/>
          <w:w w:val="102"/>
          <w:sz w:val="22"/>
          <w:szCs w:val="22"/>
        </w:rPr>
        <w:t>y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.</w:t>
      </w:r>
    </w:p>
    <w:p w14:paraId="0E0A0552" w14:textId="77777777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ro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1"/>
          <w:w w:val="10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1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e.</w:t>
      </w:r>
    </w:p>
    <w:p w14:paraId="317AC93F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Op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z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ed</w:t>
      </w:r>
      <w:r w:rsidRPr="00406F2C">
        <w:rPr>
          <w:rFonts w:asciiTheme="minorHAnsi" w:eastAsia="Arial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re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-6"/>
          <w:w w:val="101"/>
          <w:sz w:val="22"/>
          <w:szCs w:val="22"/>
        </w:rPr>
        <w:t>y</w:t>
      </w:r>
      <w:r w:rsidRPr="00406F2C">
        <w:rPr>
          <w:rFonts w:asciiTheme="minorHAnsi" w:eastAsia="Arial" w:hAnsiTheme="minorHAnsi" w:cstheme="minorHAnsi"/>
          <w:color w:val="333333"/>
          <w:spacing w:val="1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2"/>
          <w:w w:val="10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.</w:t>
      </w:r>
    </w:p>
    <w:p w14:paraId="4E87410A" w14:textId="77777777" w:rsidR="00EE0E00" w:rsidRPr="00406F2C" w:rsidRDefault="00EE0E00" w:rsidP="00406F2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D6FD97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13CB6559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Ch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b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</w:t>
      </w:r>
    </w:p>
    <w:p w14:paraId="7CFBB27D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20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sz w:val="22"/>
          <w:szCs w:val="22"/>
        </w:rPr>
        <w:t>0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b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-</w:t>
      </w:r>
      <w:r w:rsidRPr="00406F2C">
        <w:rPr>
          <w:rFonts w:asciiTheme="minorHAnsi" w:eastAsia="Arial" w:hAnsiTheme="minorHAnsi" w:cstheme="minorHAnsi"/>
          <w:b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2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w w:val="10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t</w:t>
      </w:r>
    </w:p>
    <w:p w14:paraId="5EFB573A" w14:textId="77777777" w:rsidR="00EE0E00" w:rsidRPr="00406F2C" w:rsidRDefault="00CD1283" w:rsidP="00406F2C">
      <w:pPr>
        <w:spacing w:before="1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sz w:val="22"/>
          <w:szCs w:val="22"/>
        </w:rPr>
        <w:t>ro</w:t>
      </w:r>
      <w:r w:rsidRPr="00406F2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sz w:val="22"/>
          <w:szCs w:val="22"/>
        </w:rPr>
        <w:t>hi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sz w:val="22"/>
          <w:szCs w:val="22"/>
        </w:rPr>
        <w:t>are</w:t>
      </w:r>
      <w:r w:rsidRPr="00406F2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sz w:val="22"/>
          <w:szCs w:val="22"/>
        </w:rPr>
        <w:t>es</w:t>
      </w:r>
      <w:r w:rsidRPr="00406F2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06F2C">
        <w:rPr>
          <w:rFonts w:asciiTheme="minorHAnsi" w:eastAsia="Arial" w:hAnsiTheme="minorHAnsi" w:cstheme="minorHAnsi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sz w:val="22"/>
          <w:szCs w:val="22"/>
        </w:rPr>
        <w:t>ol,</w:t>
      </w:r>
      <w:r w:rsidRPr="00406F2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06F2C">
        <w:rPr>
          <w:rFonts w:asciiTheme="minorHAnsi" w:eastAsia="Arial" w:hAnsiTheme="minorHAnsi" w:cstheme="minorHAnsi"/>
          <w:sz w:val="22"/>
          <w:szCs w:val="22"/>
        </w:rPr>
        <w:t>ends</w:t>
      </w:r>
      <w:r w:rsidRPr="00406F2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sz w:val="22"/>
          <w:szCs w:val="22"/>
        </w:rPr>
        <w:t>ur</w:t>
      </w:r>
      <w:r w:rsidRPr="00406F2C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sz w:val="22"/>
          <w:szCs w:val="22"/>
        </w:rPr>
        <w:t>ng</w:t>
      </w:r>
      <w:r w:rsidRPr="00406F2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06F2C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sz w:val="22"/>
          <w:szCs w:val="22"/>
        </w:rPr>
        <w:t>ool</w:t>
      </w:r>
      <w:r w:rsidRPr="00406F2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w w:val="101"/>
          <w:sz w:val="22"/>
          <w:szCs w:val="22"/>
        </w:rPr>
        <w:t>io</w:t>
      </w:r>
      <w:r w:rsidRPr="00406F2C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B4E229C" w14:textId="77777777" w:rsidR="00EE0E00" w:rsidRPr="00406F2C" w:rsidRDefault="00EE0E00" w:rsidP="00406F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F92B302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29EA22C7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5"/>
          <w:w w:val="10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s</w:t>
      </w:r>
    </w:p>
    <w:p w14:paraId="1644F7F9" w14:textId="77777777" w:rsidR="00EE0E00" w:rsidRPr="00406F2C" w:rsidRDefault="00EE0E00" w:rsidP="00406F2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EE9D077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nal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onor</w:t>
      </w:r>
      <w:r w:rsidRPr="00406F2C">
        <w:rPr>
          <w:rFonts w:asciiTheme="minorHAnsi" w:eastAsia="Arial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So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ie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y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:</w:t>
      </w:r>
      <w:r w:rsidRPr="00406F2C">
        <w:rPr>
          <w:rFonts w:asciiTheme="minorHAnsi" w:eastAsia="Arial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004,</w:t>
      </w:r>
      <w:r w:rsidRPr="00406F2C">
        <w:rPr>
          <w:rFonts w:asciiTheme="minorHAnsi" w:eastAsia="Arial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2005,</w:t>
      </w:r>
      <w:r w:rsidRPr="00406F2C">
        <w:rPr>
          <w:rFonts w:asciiTheme="minorHAnsi" w:eastAsia="Arial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2006</w:t>
      </w:r>
    </w:p>
    <w:p w14:paraId="1AEF4A3D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ad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ic</w:t>
      </w:r>
      <w:r w:rsidRPr="00406F2C">
        <w:rPr>
          <w:rFonts w:asciiTheme="minorHAnsi" w:eastAsia="Arial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nor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l: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002</w:t>
      </w:r>
      <w:r w:rsidRPr="00406F2C">
        <w:rPr>
          <w:rFonts w:asciiTheme="minorHAnsi" w:eastAsia="Arial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2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006</w:t>
      </w:r>
    </w:p>
    <w:p w14:paraId="68FFB3F0" w14:textId="77777777" w:rsidR="00EE0E00" w:rsidRPr="00406F2C" w:rsidRDefault="00EE0E00" w:rsidP="00406F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A6FDB7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b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Ex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eri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4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ce</w:t>
      </w:r>
    </w:p>
    <w:p w14:paraId="0560352B" w14:textId="77777777" w:rsidR="00EE0E00" w:rsidRPr="00406F2C" w:rsidRDefault="00EE0E00" w:rsidP="00406F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E4645F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12EB81BB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B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ig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B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/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B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ig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2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ers</w:t>
      </w:r>
    </w:p>
    <w:p w14:paraId="6FDCA804" w14:textId="77777777" w:rsidR="00EE0E00" w:rsidRPr="00406F2C" w:rsidRDefault="00CD1283" w:rsidP="00406F2C">
      <w:pPr>
        <w:spacing w:before="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rl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Li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era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3"/>
          <w:w w:val="10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pacing w:val="3"/>
          <w:w w:val="101"/>
          <w:sz w:val="22"/>
          <w:szCs w:val="22"/>
        </w:rPr>
        <w:t>ra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m</w:t>
      </w:r>
    </w:p>
    <w:p w14:paraId="7F268D6C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un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e</w:t>
      </w:r>
    </w:p>
    <w:p w14:paraId="050C5EB3" w14:textId="77777777" w:rsidR="00EE0E00" w:rsidRPr="00406F2C" w:rsidRDefault="00EE0E00" w:rsidP="00406F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99B33F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117E56E6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/</w:t>
      </w:r>
      <w:r w:rsidRPr="00406F2C">
        <w:rPr>
          <w:rFonts w:asciiTheme="minorHAnsi" w:eastAsia="Arial" w:hAnsiTheme="minorHAnsi" w:cstheme="minorHAnsi"/>
          <w:b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spacing w:val="-5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w w:val="10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pacing w:val="7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-5"/>
          <w:w w:val="101"/>
          <w:sz w:val="22"/>
          <w:szCs w:val="22"/>
        </w:rPr>
        <w:t>v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w w:val="10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ies</w:t>
      </w:r>
    </w:p>
    <w:p w14:paraId="36D87552" w14:textId="77777777" w:rsidR="00EE0E00" w:rsidRPr="00406F2C" w:rsidRDefault="00EE0E00" w:rsidP="00406F2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919945F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b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of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Arl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406F2C">
        <w:rPr>
          <w:rFonts w:asciiTheme="minorHAnsi" w:eastAsia="Arial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igh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ho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en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is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1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m</w:t>
      </w:r>
    </w:p>
    <w:p w14:paraId="555DC239" w14:textId="77777777" w:rsidR="00EE0E00" w:rsidRPr="00406F2C" w:rsidRDefault="00CD1283" w:rsidP="00406F2C">
      <w:pPr>
        <w:spacing w:before="2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lastRenderedPageBreak/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pacing w:val="1"/>
          <w:w w:val="10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u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t</w:t>
      </w:r>
    </w:p>
    <w:p w14:paraId="08F0EA04" w14:textId="77777777" w:rsidR="00EE0E00" w:rsidRPr="00406F2C" w:rsidRDefault="00CD1283" w:rsidP="00406F2C">
      <w:pPr>
        <w:spacing w:before="7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w w:val="10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a</w:t>
      </w:r>
      <w:r w:rsidRPr="00406F2C">
        <w:rPr>
          <w:rFonts w:asciiTheme="minorHAnsi" w:eastAsia="Arial" w:hAnsiTheme="minorHAnsi" w:cstheme="minorHAnsi"/>
          <w:color w:val="333333"/>
          <w:w w:val="101"/>
          <w:sz w:val="22"/>
          <w:szCs w:val="22"/>
        </w:rPr>
        <w:t>no</w:t>
      </w:r>
    </w:p>
    <w:p w14:paraId="1D4E3EBF" w14:textId="77777777" w:rsidR="00EE0E00" w:rsidRPr="00406F2C" w:rsidRDefault="00EE0E00" w:rsidP="00406F2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C9EE11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26BEE35C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Com</w:t>
      </w:r>
      <w:r w:rsidRPr="00406F2C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>pu</w:t>
      </w:r>
      <w:r w:rsidRPr="00406F2C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b/>
          <w:color w:val="333333"/>
          <w:sz w:val="22"/>
          <w:szCs w:val="22"/>
        </w:rPr>
        <w:t>er</w:t>
      </w:r>
      <w:r w:rsidRPr="00406F2C">
        <w:rPr>
          <w:rFonts w:asciiTheme="minorHAnsi" w:eastAsia="Arial" w:hAnsiTheme="minorHAnsi" w:cstheme="minorHAnsi"/>
          <w:b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b/>
          <w:color w:val="333333"/>
          <w:spacing w:val="-3"/>
          <w:w w:val="101"/>
          <w:sz w:val="22"/>
          <w:szCs w:val="22"/>
        </w:rPr>
        <w:t>k</w:t>
      </w:r>
      <w:r w:rsidRPr="00406F2C">
        <w:rPr>
          <w:rFonts w:asciiTheme="minorHAnsi" w:eastAsia="Arial" w:hAnsiTheme="minorHAnsi" w:cstheme="minorHAnsi"/>
          <w:b/>
          <w:color w:val="333333"/>
          <w:spacing w:val="2"/>
          <w:w w:val="101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b/>
          <w:color w:val="333333"/>
          <w:w w:val="101"/>
          <w:sz w:val="22"/>
          <w:szCs w:val="22"/>
        </w:rPr>
        <w:t>lls</w:t>
      </w:r>
    </w:p>
    <w:p w14:paraId="04250A74" w14:textId="77777777" w:rsidR="00EE0E00" w:rsidRPr="00406F2C" w:rsidRDefault="00EE0E00" w:rsidP="00406F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0EC94D" w14:textId="77777777" w:rsidR="00EE0E00" w:rsidRPr="00406F2C" w:rsidRDefault="00CD1283" w:rsidP="00406F2C">
      <w:pPr>
        <w:ind w:left="102"/>
        <w:rPr>
          <w:rFonts w:asciiTheme="minorHAnsi" w:eastAsia="Arial" w:hAnsiTheme="minorHAnsi" w:cstheme="minorHAnsi"/>
          <w:sz w:val="22"/>
          <w:szCs w:val="22"/>
        </w:rPr>
        <w:sectPr w:rsidR="00EE0E00" w:rsidRPr="00406F2C">
          <w:headerReference w:type="default" r:id="rId9"/>
          <w:pgSz w:w="11900" w:h="16840"/>
          <w:pgMar w:top="2780" w:right="1680" w:bottom="280" w:left="1300" w:header="2157" w:footer="2032" w:gutter="0"/>
          <w:cols w:space="720"/>
        </w:sectPr>
      </w:pP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•</w:t>
      </w:r>
      <w:r w:rsidRPr="00406F2C">
        <w:rPr>
          <w:rFonts w:asciiTheme="minorHAnsi" w:eastAsia="Arial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nt</w:t>
      </w:r>
      <w:r w:rsidRPr="00406F2C">
        <w:rPr>
          <w:rFonts w:asciiTheme="minorHAnsi" w:eastAsia="Arial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Arial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ro</w:t>
      </w:r>
      <w:r w:rsidRPr="00406F2C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f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>d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x</w:t>
      </w:r>
      <w:r w:rsidRPr="00406F2C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el,</w:t>
      </w:r>
      <w:r w:rsidRPr="00406F2C">
        <w:rPr>
          <w:rFonts w:asciiTheme="minorHAnsi" w:eastAsia="Arial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406F2C">
        <w:rPr>
          <w:rFonts w:asciiTheme="minorHAnsi" w:eastAsia="Arial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w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Arial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406F2C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I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spacing w:val="4"/>
          <w:w w:val="102"/>
          <w:sz w:val="22"/>
          <w:szCs w:val="22"/>
        </w:rPr>
        <w:t>t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e</w:t>
      </w:r>
      <w:r w:rsidRPr="00406F2C">
        <w:rPr>
          <w:rFonts w:asciiTheme="minorHAnsi" w:eastAsia="Arial" w:hAnsiTheme="minorHAnsi" w:cstheme="minorHAnsi"/>
          <w:color w:val="333333"/>
          <w:spacing w:val="3"/>
          <w:w w:val="101"/>
          <w:sz w:val="22"/>
          <w:szCs w:val="22"/>
        </w:rPr>
        <w:t>r</w:t>
      </w:r>
      <w:r w:rsidRPr="00406F2C">
        <w:rPr>
          <w:rFonts w:asciiTheme="minorHAnsi" w:eastAsia="Arial" w:hAnsiTheme="minorHAnsi" w:cstheme="minorHAnsi"/>
          <w:color w:val="333333"/>
          <w:spacing w:val="-2"/>
          <w:w w:val="101"/>
          <w:sz w:val="22"/>
          <w:szCs w:val="22"/>
        </w:rPr>
        <w:t>n</w:t>
      </w:r>
      <w:r w:rsidRPr="00406F2C">
        <w:rPr>
          <w:rFonts w:asciiTheme="minorHAnsi" w:eastAsia="Arial" w:hAnsiTheme="minorHAnsi" w:cstheme="minorHAnsi"/>
          <w:color w:val="333333"/>
          <w:w w:val="102"/>
          <w:sz w:val="22"/>
          <w:szCs w:val="22"/>
        </w:rPr>
        <w:t>et</w:t>
      </w:r>
    </w:p>
    <w:p w14:paraId="7E4D5B8C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78BDFC1F" w14:textId="77777777" w:rsidR="00EE0E00" w:rsidRPr="00406F2C" w:rsidRDefault="00CD1283" w:rsidP="00406F2C">
      <w:pPr>
        <w:spacing w:before="3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6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2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9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7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3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3</w:t>
      </w:r>
    </w:p>
    <w:p w14:paraId="2B7E319E" w14:textId="77777777" w:rsidR="00EE0E00" w:rsidRPr="00406F2C" w:rsidRDefault="00CD1283" w:rsidP="00406F2C">
      <w:pPr>
        <w:spacing w:before="7"/>
        <w:ind w:left="102" w:right="5287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: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.1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.11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pacing w:val="3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ll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: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766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.4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44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.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4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4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4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4</w:t>
      </w:r>
      <w:hyperlink r:id="rId10">
        <w:r w:rsidRPr="00406F2C">
          <w:rPr>
            <w:rFonts w:asciiTheme="minorHAnsi" w:eastAsia="Verdana" w:hAnsiTheme="minorHAnsi" w:cstheme="minorHAnsi"/>
            <w:color w:val="333333"/>
            <w:spacing w:val="40"/>
            <w:sz w:val="22"/>
            <w:szCs w:val="22"/>
          </w:rPr>
          <w:t xml:space="preserve"> </w:t>
        </w:r>
        <w:r w:rsidRPr="00406F2C">
          <w:rPr>
            <w:rFonts w:asciiTheme="minorHAnsi" w:eastAsia="Verdana" w:hAnsiTheme="minorHAnsi" w:cstheme="minorHAnsi"/>
            <w:color w:val="333333"/>
            <w:spacing w:val="-1"/>
            <w:w w:val="103"/>
            <w:sz w:val="22"/>
            <w:szCs w:val="22"/>
          </w:rPr>
          <w:t>pe</w:t>
        </w:r>
        <w:r w:rsidRPr="00406F2C">
          <w:rPr>
            <w:rFonts w:asciiTheme="minorHAnsi" w:eastAsia="Verdana" w:hAnsiTheme="minorHAnsi" w:cstheme="minorHAnsi"/>
            <w:color w:val="333333"/>
            <w:spacing w:val="1"/>
            <w:w w:val="103"/>
            <w:sz w:val="22"/>
            <w:szCs w:val="22"/>
          </w:rPr>
          <w:t>t</w:t>
        </w:r>
        <w:r w:rsidRPr="00406F2C">
          <w:rPr>
            <w:rFonts w:asciiTheme="minorHAnsi" w:eastAsia="Verdana" w:hAnsiTheme="minorHAnsi" w:cstheme="minorHAnsi"/>
            <w:color w:val="333333"/>
            <w:w w:val="103"/>
            <w:sz w:val="22"/>
            <w:szCs w:val="22"/>
          </w:rPr>
          <w:t>a</w:t>
        </w:r>
        <w:r w:rsidRPr="00406F2C">
          <w:rPr>
            <w:rFonts w:asciiTheme="minorHAnsi" w:eastAsia="Verdana" w:hAnsiTheme="minorHAnsi" w:cstheme="minorHAnsi"/>
            <w:color w:val="333333"/>
            <w:spacing w:val="2"/>
            <w:w w:val="103"/>
            <w:sz w:val="22"/>
            <w:szCs w:val="22"/>
          </w:rPr>
          <w:t>l</w:t>
        </w:r>
        <w:r w:rsidRPr="00406F2C">
          <w:rPr>
            <w:rFonts w:asciiTheme="minorHAnsi" w:eastAsia="Verdana" w:hAnsiTheme="minorHAnsi" w:cstheme="minorHAnsi"/>
            <w:color w:val="333333"/>
            <w:w w:val="103"/>
            <w:sz w:val="22"/>
            <w:szCs w:val="22"/>
          </w:rPr>
          <w:t>s@</w:t>
        </w:r>
        <w:r w:rsidRPr="00406F2C">
          <w:rPr>
            <w:rFonts w:asciiTheme="minorHAnsi" w:eastAsia="Verdana" w:hAnsiTheme="minorHAnsi" w:cstheme="minorHAnsi"/>
            <w:color w:val="333333"/>
            <w:spacing w:val="-2"/>
            <w:w w:val="103"/>
            <w:sz w:val="22"/>
            <w:szCs w:val="22"/>
          </w:rPr>
          <w:t>f</w:t>
        </w:r>
        <w:r w:rsidRPr="00406F2C">
          <w:rPr>
            <w:rFonts w:asciiTheme="minorHAnsi" w:eastAsia="Verdana" w:hAnsiTheme="minorHAnsi" w:cstheme="minorHAnsi"/>
            <w:color w:val="333333"/>
            <w:spacing w:val="5"/>
            <w:w w:val="103"/>
            <w:sz w:val="22"/>
            <w:szCs w:val="22"/>
          </w:rPr>
          <w:t>l</w:t>
        </w:r>
        <w:r w:rsidRPr="00406F2C">
          <w:rPr>
            <w:rFonts w:asciiTheme="minorHAnsi" w:eastAsia="Verdana" w:hAnsiTheme="minorHAnsi" w:cstheme="minorHAnsi"/>
            <w:color w:val="333333"/>
            <w:spacing w:val="-1"/>
            <w:w w:val="103"/>
            <w:sz w:val="22"/>
            <w:szCs w:val="22"/>
          </w:rPr>
          <w:t>o</w:t>
        </w:r>
        <w:r w:rsidRPr="00406F2C">
          <w:rPr>
            <w:rFonts w:asciiTheme="minorHAnsi" w:eastAsia="Verdana" w:hAnsiTheme="minorHAnsi" w:cstheme="minorHAnsi"/>
            <w:color w:val="333333"/>
            <w:spacing w:val="1"/>
            <w:w w:val="103"/>
            <w:sz w:val="22"/>
            <w:szCs w:val="22"/>
          </w:rPr>
          <w:t>w</w:t>
        </w:r>
        <w:r w:rsidRPr="00406F2C">
          <w:rPr>
            <w:rFonts w:asciiTheme="minorHAnsi" w:eastAsia="Verdana" w:hAnsiTheme="minorHAnsi" w:cstheme="minorHAnsi"/>
            <w:color w:val="333333"/>
            <w:spacing w:val="-1"/>
            <w:w w:val="103"/>
            <w:sz w:val="22"/>
            <w:szCs w:val="22"/>
          </w:rPr>
          <w:t>e</w:t>
        </w:r>
        <w:r w:rsidRPr="00406F2C">
          <w:rPr>
            <w:rFonts w:asciiTheme="minorHAnsi" w:eastAsia="Verdana" w:hAnsiTheme="minorHAnsi" w:cstheme="minorHAnsi"/>
            <w:color w:val="333333"/>
            <w:w w:val="103"/>
            <w:sz w:val="22"/>
            <w:szCs w:val="22"/>
          </w:rPr>
          <w:t>rs</w:t>
        </w:r>
        <w:r w:rsidRPr="00406F2C">
          <w:rPr>
            <w:rFonts w:asciiTheme="minorHAnsi" w:eastAsia="Verdana" w:hAnsiTheme="minorHAnsi" w:cstheme="minorHAnsi"/>
            <w:color w:val="333333"/>
            <w:spacing w:val="-1"/>
            <w:w w:val="103"/>
            <w:sz w:val="22"/>
            <w:szCs w:val="22"/>
          </w:rPr>
          <w:t>h</w:t>
        </w:r>
        <w:r w:rsidRPr="00406F2C">
          <w:rPr>
            <w:rFonts w:asciiTheme="minorHAnsi" w:eastAsia="Verdana" w:hAnsiTheme="minorHAnsi" w:cstheme="minorHAnsi"/>
            <w:color w:val="333333"/>
            <w:spacing w:val="-3"/>
            <w:w w:val="103"/>
            <w:sz w:val="22"/>
            <w:szCs w:val="22"/>
          </w:rPr>
          <w:t>o</w:t>
        </w:r>
        <w:r w:rsidRPr="00406F2C">
          <w:rPr>
            <w:rFonts w:asciiTheme="minorHAnsi" w:eastAsia="Verdana" w:hAnsiTheme="minorHAnsi" w:cstheme="minorHAnsi"/>
            <w:color w:val="333333"/>
            <w:spacing w:val="-1"/>
            <w:w w:val="103"/>
            <w:sz w:val="22"/>
            <w:szCs w:val="22"/>
          </w:rPr>
          <w:t>p</w:t>
        </w:r>
        <w:r w:rsidRPr="00406F2C">
          <w:rPr>
            <w:rFonts w:asciiTheme="minorHAnsi" w:eastAsia="Verdana" w:hAnsiTheme="minorHAnsi" w:cstheme="minorHAnsi"/>
            <w:color w:val="333333"/>
            <w:spacing w:val="1"/>
            <w:w w:val="103"/>
            <w:sz w:val="22"/>
            <w:szCs w:val="22"/>
          </w:rPr>
          <w:t>.</w:t>
        </w:r>
        <w:r w:rsidRPr="00406F2C">
          <w:rPr>
            <w:rFonts w:asciiTheme="minorHAnsi" w:eastAsia="Verdana" w:hAnsiTheme="minorHAnsi" w:cstheme="minorHAnsi"/>
            <w:color w:val="333333"/>
            <w:w w:val="103"/>
            <w:sz w:val="22"/>
            <w:szCs w:val="22"/>
          </w:rPr>
          <w:t>c</w:t>
        </w:r>
        <w:r w:rsidRPr="00406F2C">
          <w:rPr>
            <w:rFonts w:asciiTheme="minorHAnsi" w:eastAsia="Verdana" w:hAnsiTheme="minorHAnsi" w:cstheme="minorHAnsi"/>
            <w:color w:val="333333"/>
            <w:spacing w:val="-1"/>
            <w:w w:val="103"/>
            <w:sz w:val="22"/>
            <w:szCs w:val="22"/>
          </w:rPr>
          <w:t>o</w:t>
        </w:r>
        <w:r w:rsidRPr="00406F2C">
          <w:rPr>
            <w:rFonts w:asciiTheme="minorHAnsi" w:eastAsia="Verdana" w:hAnsiTheme="minorHAnsi" w:cstheme="minorHAnsi"/>
            <w:color w:val="333333"/>
            <w:w w:val="103"/>
            <w:sz w:val="22"/>
            <w:szCs w:val="22"/>
          </w:rPr>
          <w:t>m</w:t>
        </w:r>
      </w:hyperlink>
    </w:p>
    <w:p w14:paraId="234233B8" w14:textId="77777777" w:rsidR="00EE0E00" w:rsidRPr="00406F2C" w:rsidRDefault="00EE0E00" w:rsidP="00406F2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C6F1F6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143D3539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w w:val="10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3"/>
          <w:sz w:val="22"/>
          <w:szCs w:val="22"/>
        </w:rPr>
        <w:t>J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3"/>
          <w:sz w:val="22"/>
          <w:szCs w:val="22"/>
        </w:rPr>
        <w:t>TI</w:t>
      </w:r>
      <w:r w:rsidRPr="00406F2C">
        <w:rPr>
          <w:rFonts w:asciiTheme="minorHAnsi" w:eastAsia="Verdana" w:hAnsiTheme="minorHAnsi" w:cstheme="minorHAnsi"/>
          <w:b/>
          <w:color w:val="333333"/>
          <w:spacing w:val="3"/>
          <w:w w:val="10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E</w:t>
      </w:r>
    </w:p>
    <w:p w14:paraId="0B2F90CB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nd</w:t>
      </w:r>
      <w:r w:rsidRPr="00406F2C">
        <w:rPr>
          <w:rFonts w:asciiTheme="minorHAnsi" w:eastAsia="Verdana" w:hAnsiTheme="minorHAnsi" w:cstheme="minorHAnsi"/>
          <w:color w:val="333333"/>
          <w:spacing w:val="2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art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me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siti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a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ks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upp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li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s.</w:t>
      </w:r>
    </w:p>
    <w:p w14:paraId="3AD2815B" w14:textId="77777777" w:rsidR="00EE0E00" w:rsidRPr="00406F2C" w:rsidRDefault="00EE0E00" w:rsidP="00406F2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8B95015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3"/>
          <w:sz w:val="22"/>
          <w:szCs w:val="22"/>
        </w:rPr>
        <w:t>AT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b/>
          <w:color w:val="333333"/>
          <w:spacing w:val="-3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N</w:t>
      </w:r>
    </w:p>
    <w:p w14:paraId="38420F2B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2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Wi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Sch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CA</w:t>
      </w:r>
    </w:p>
    <w:p w14:paraId="594CC0C8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hoo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ma</w:t>
      </w:r>
      <w:r w:rsidRPr="00406F2C">
        <w:rPr>
          <w:rFonts w:asciiTheme="minorHAnsi" w:eastAsia="Verdana" w:hAnsiTheme="minorHAnsi" w:cstheme="minorHAnsi"/>
          <w:color w:val="333333"/>
          <w:spacing w:val="2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M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ay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200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9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Jun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3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.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4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1</w:t>
      </w:r>
    </w:p>
    <w:p w14:paraId="708CA287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i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-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b/>
          <w:i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i/>
          <w:color w:val="333333"/>
          <w:sz w:val="22"/>
          <w:szCs w:val="22"/>
        </w:rPr>
        <w:t>Sc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-2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i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1"/>
          <w:sz w:val="22"/>
          <w:szCs w:val="22"/>
        </w:rPr>
        <w:t>Awa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-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i/>
          <w:color w:val="333333"/>
          <w:sz w:val="22"/>
          <w:szCs w:val="22"/>
        </w:rPr>
        <w:t>ds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1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-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i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i/>
          <w:color w:val="333333"/>
          <w:w w:val="103"/>
          <w:sz w:val="22"/>
          <w:szCs w:val="22"/>
        </w:rPr>
        <w:t>Hon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-3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i/>
          <w:color w:val="333333"/>
          <w:spacing w:val="2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i/>
          <w:color w:val="333333"/>
          <w:w w:val="103"/>
          <w:sz w:val="22"/>
          <w:szCs w:val="22"/>
        </w:rPr>
        <w:t>s</w:t>
      </w:r>
    </w:p>
    <w:p w14:paraId="5E440822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y: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ll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00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6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20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8</w:t>
      </w:r>
    </w:p>
    <w:p w14:paraId="72F8DA30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hoo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Aca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mi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: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2002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3</w:t>
      </w:r>
    </w:p>
    <w:p w14:paraId="4FD75B79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ct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6</w:t>
      </w:r>
    </w:p>
    <w:p w14:paraId="13DD0A80" w14:textId="77777777" w:rsidR="00EE0E00" w:rsidRPr="00406F2C" w:rsidRDefault="00EE0E00" w:rsidP="00406F2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1E8864D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b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3"/>
          <w:sz w:val="22"/>
          <w:szCs w:val="22"/>
        </w:rPr>
        <w:t>XP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ERIEN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E</w:t>
      </w:r>
    </w:p>
    <w:p w14:paraId="7074FB7B" w14:textId="77777777" w:rsidR="00EE0E00" w:rsidRPr="00406F2C" w:rsidRDefault="00EE0E00" w:rsidP="00406F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2E090C6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Fran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'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&amp;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G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rv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s,</w:t>
      </w:r>
      <w:r w:rsidRPr="00406F2C">
        <w:rPr>
          <w:rFonts w:asciiTheme="minorHAnsi" w:eastAsia="Verdana" w:hAnsiTheme="minorHAnsi" w:cstheme="minorHAnsi"/>
          <w:color w:val="333333"/>
          <w:spacing w:val="2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20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4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Pr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nt</w:t>
      </w:r>
    </w:p>
    <w:p w14:paraId="0C1ED5C6" w14:textId="77777777" w:rsidR="00EE0E00" w:rsidRPr="00406F2C" w:rsidRDefault="00EE0E00" w:rsidP="00406F2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5FBB83E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74D7D58C" w14:textId="77777777" w:rsidR="00EE0E00" w:rsidRPr="00406F2C" w:rsidRDefault="00CD1283" w:rsidP="00406F2C">
      <w:pPr>
        <w:tabs>
          <w:tab w:val="left" w:pos="1060"/>
        </w:tabs>
        <w:ind w:left="1066" w:right="85" w:hanging="350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406F2C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Ass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st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us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ss</w:t>
      </w:r>
      <w:r w:rsidRPr="00406F2C">
        <w:rPr>
          <w:rFonts w:asciiTheme="minorHAnsi" w:eastAsia="Verdana" w:hAnsiTheme="minorHAnsi" w:cstheme="minorHAnsi"/>
          <w:color w:val="333333"/>
          <w:spacing w:val="2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ard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care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rv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bo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 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3"/>
          <w:w w:val="10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-4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5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.</w:t>
      </w:r>
    </w:p>
    <w:p w14:paraId="17285073" w14:textId="77777777" w:rsidR="00EE0E00" w:rsidRPr="00406F2C" w:rsidRDefault="00CD1283" w:rsidP="00406F2C">
      <w:pPr>
        <w:tabs>
          <w:tab w:val="left" w:pos="1060"/>
        </w:tabs>
        <w:ind w:left="1066" w:right="129" w:hanging="350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406F2C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rs</w:t>
      </w:r>
      <w:r w:rsidRPr="00406F2C">
        <w:rPr>
          <w:rFonts w:asciiTheme="minorHAnsi" w:eastAsia="Verdana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bo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-Pr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3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ft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are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5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he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3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5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.</w:t>
      </w:r>
    </w:p>
    <w:p w14:paraId="00A31789" w14:textId="77777777" w:rsidR="00EE0E00" w:rsidRPr="00406F2C" w:rsidRDefault="00CD1283" w:rsidP="00406F2C">
      <w:pPr>
        <w:tabs>
          <w:tab w:val="left" w:pos="1060"/>
        </w:tabs>
        <w:spacing w:before="5"/>
        <w:ind w:left="1066" w:right="299" w:hanging="350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406F2C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stu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li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5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Q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sh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3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ft</w:t>
      </w:r>
      <w:r w:rsidRPr="00406F2C">
        <w:rPr>
          <w:rFonts w:asciiTheme="minorHAnsi" w:eastAsia="Verdana" w:hAnsiTheme="minorHAnsi" w:cstheme="minorHAnsi"/>
          <w:color w:val="333333"/>
          <w:spacing w:val="3"/>
          <w:w w:val="10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4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.</w:t>
      </w:r>
    </w:p>
    <w:p w14:paraId="0BCA8863" w14:textId="77777777" w:rsidR="00EE0E00" w:rsidRPr="00406F2C" w:rsidRDefault="00EE0E00" w:rsidP="00406F2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3DEF87B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4BEF8D11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'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as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&amp;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zz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a,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CA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um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w w:val="10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00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7</w:t>
      </w:r>
    </w:p>
    <w:p w14:paraId="4003A981" w14:textId="77777777" w:rsidR="00EE0E00" w:rsidRPr="00406F2C" w:rsidRDefault="00EE0E00" w:rsidP="00406F2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78A9C04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4B9043B5" w14:textId="77777777" w:rsidR="00EE0E00" w:rsidRPr="00406F2C" w:rsidRDefault="00CD1283" w:rsidP="00406F2C">
      <w:pPr>
        <w:ind w:left="716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3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na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un</w:t>
      </w:r>
      <w:r w:rsidRPr="00406F2C">
        <w:rPr>
          <w:rFonts w:asciiTheme="minorHAnsi" w:eastAsia="Verdana" w:hAnsiTheme="minorHAnsi" w:cstheme="minorHAnsi"/>
          <w:color w:val="333333"/>
          <w:spacing w:val="3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r.</w:t>
      </w:r>
    </w:p>
    <w:p w14:paraId="78825310" w14:textId="77777777" w:rsidR="00EE0E00" w:rsidRPr="00406F2C" w:rsidRDefault="00CD1283" w:rsidP="00406F2C">
      <w:pPr>
        <w:spacing w:before="7"/>
        <w:ind w:left="716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4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at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ce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bo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rs</w:t>
      </w:r>
      <w:r w:rsidRPr="00406F2C">
        <w:rPr>
          <w:rFonts w:asciiTheme="minorHAnsi" w:eastAsia="Verdana" w:hAnsiTheme="minorHAnsi" w:cstheme="minorHAnsi"/>
          <w:color w:val="333333"/>
          <w:spacing w:val="3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.</w:t>
      </w:r>
    </w:p>
    <w:p w14:paraId="3AB984A0" w14:textId="77777777" w:rsidR="00EE0E00" w:rsidRPr="00406F2C" w:rsidRDefault="00CD1283" w:rsidP="00406F2C">
      <w:pPr>
        <w:spacing w:before="7"/>
        <w:ind w:left="716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 </w:t>
      </w:r>
      <w:r w:rsidRPr="00406F2C">
        <w:rPr>
          <w:rFonts w:asciiTheme="minorHAnsi" w:eastAsia="Segoe MDL2 Assets" w:hAnsiTheme="minorHAnsi" w:cstheme="minorHAnsi"/>
          <w:color w:val="333333"/>
          <w:spacing w:val="23"/>
          <w:w w:val="4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Ope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ca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1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eg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r,</w:t>
      </w:r>
      <w:r w:rsidRPr="00406F2C">
        <w:rPr>
          <w:rFonts w:asciiTheme="minorHAnsi" w:eastAsia="Verdana" w:hAnsiTheme="minorHAnsi" w:cstheme="minorHAnsi"/>
          <w:color w:val="333333"/>
          <w:spacing w:val="2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and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eq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nt</w:t>
      </w:r>
      <w:r w:rsidRPr="00406F2C">
        <w:rPr>
          <w:rFonts w:asciiTheme="minorHAnsi" w:eastAsia="Verdana" w:hAnsiTheme="minorHAnsi" w:cstheme="minorHAnsi"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st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card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st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m.</w:t>
      </w:r>
    </w:p>
    <w:p w14:paraId="7A21B2AE" w14:textId="77777777" w:rsidR="00EE0E00" w:rsidRPr="00406F2C" w:rsidRDefault="00EE0E00" w:rsidP="00406F2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9D0C521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59277002" w14:textId="77777777" w:rsidR="00EE0E00" w:rsidRPr="00406F2C" w:rsidRDefault="00EE0E00" w:rsidP="00406F2C">
      <w:pPr>
        <w:rPr>
          <w:rFonts w:asciiTheme="minorHAnsi" w:hAnsiTheme="minorHAnsi" w:cstheme="minorHAnsi"/>
          <w:sz w:val="22"/>
          <w:szCs w:val="22"/>
        </w:rPr>
      </w:pPr>
    </w:p>
    <w:p w14:paraId="5900E1A7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sz w:val="22"/>
          <w:szCs w:val="22"/>
        </w:rPr>
        <w:t>LU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ER</w:t>
      </w:r>
      <w:r w:rsidRPr="00406F2C">
        <w:rPr>
          <w:rFonts w:asciiTheme="minorHAnsi" w:eastAsia="Verdana" w:hAnsiTheme="minorHAnsi" w:cstheme="minorHAnsi"/>
          <w:b/>
          <w:color w:val="333333"/>
          <w:spacing w:val="3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&amp;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CO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b/>
          <w:color w:val="333333"/>
          <w:spacing w:val="2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w w:val="10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Y</w:t>
      </w:r>
    </w:p>
    <w:p w14:paraId="11DDB736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1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1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y</w:t>
      </w:r>
    </w:p>
    <w:p w14:paraId="01CA498B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rary</w:t>
      </w:r>
      <w:r w:rsidRPr="00406F2C">
        <w:rPr>
          <w:rFonts w:asciiTheme="minorHAnsi" w:eastAsia="Verdana" w:hAnsiTheme="minorHAnsi" w:cstheme="minorHAnsi"/>
          <w:color w:val="333333"/>
          <w:spacing w:val="1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2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og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ram</w:t>
      </w:r>
      <w:r w:rsidRPr="00406F2C">
        <w:rPr>
          <w:rFonts w:asciiTheme="minorHAnsi" w:eastAsia="Verdana" w:hAnsiTheme="minorHAnsi" w:cstheme="minorHAnsi"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urs</w:t>
      </w:r>
      <w:r w:rsidRPr="00406F2C">
        <w:rPr>
          <w:rFonts w:asciiTheme="minorHAnsi" w:eastAsia="Verdana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y</w:t>
      </w:r>
    </w:p>
    <w:p w14:paraId="48741271" w14:textId="77777777" w:rsidR="00EE0E00" w:rsidRPr="00406F2C" w:rsidRDefault="00CD1283" w:rsidP="00406F2C">
      <w:pPr>
        <w:spacing w:before="9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color w:val="333333"/>
          <w:spacing w:val="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1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obe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20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20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04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5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200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6</w:t>
      </w:r>
    </w:p>
    <w:p w14:paraId="27F454B1" w14:textId="77777777" w:rsidR="00EE0E00" w:rsidRPr="00406F2C" w:rsidRDefault="00EE0E00" w:rsidP="00406F2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361DA66" w14:textId="77777777" w:rsidR="00EE0E00" w:rsidRPr="00406F2C" w:rsidRDefault="00CD1283" w:rsidP="00406F2C">
      <w:pPr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IN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ERE</w:t>
      </w:r>
      <w:r w:rsidRPr="00406F2C">
        <w:rPr>
          <w:rFonts w:asciiTheme="minorHAnsi" w:eastAsia="Verdana" w:hAnsiTheme="minorHAnsi" w:cstheme="minorHAnsi"/>
          <w:b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pacing w:val="3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&amp;</w:t>
      </w:r>
      <w:r w:rsidRPr="00406F2C">
        <w:rPr>
          <w:rFonts w:asciiTheme="minorHAnsi" w:eastAsia="Verdana" w:hAnsiTheme="minorHAnsi" w:cstheme="minorHAnsi"/>
          <w:b/>
          <w:color w:val="333333"/>
          <w:spacing w:val="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b/>
          <w:color w:val="333333"/>
          <w:spacing w:val="-1"/>
          <w:w w:val="103"/>
          <w:sz w:val="22"/>
          <w:szCs w:val="22"/>
        </w:rPr>
        <w:t>K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b/>
          <w:color w:val="333333"/>
          <w:spacing w:val="1"/>
          <w:w w:val="103"/>
          <w:sz w:val="22"/>
          <w:szCs w:val="22"/>
        </w:rPr>
        <w:t>LL</w:t>
      </w:r>
      <w:r w:rsidRPr="00406F2C">
        <w:rPr>
          <w:rFonts w:asciiTheme="minorHAnsi" w:eastAsia="Verdana" w:hAnsiTheme="minorHAnsi" w:cstheme="minorHAnsi"/>
          <w:b/>
          <w:color w:val="333333"/>
          <w:w w:val="103"/>
          <w:sz w:val="22"/>
          <w:szCs w:val="22"/>
        </w:rPr>
        <w:t>S</w:t>
      </w:r>
    </w:p>
    <w:p w14:paraId="3C045B90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b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mmun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3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as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ke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b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all</w:t>
      </w:r>
      <w:r w:rsidRPr="00406F2C">
        <w:rPr>
          <w:rFonts w:asciiTheme="minorHAnsi" w:eastAsia="Verdana" w:hAnsiTheme="minorHAnsi" w:cstheme="minorHAnsi"/>
          <w:color w:val="333333"/>
          <w:spacing w:val="2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4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st</w:t>
      </w:r>
      <w:r w:rsidRPr="00406F2C">
        <w:rPr>
          <w:rFonts w:asciiTheme="minorHAnsi" w:eastAsia="Verdana" w:hAnsiTheme="minorHAnsi" w:cstheme="minorHAnsi"/>
          <w:color w:val="333333"/>
          <w:spacing w:val="1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v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y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ard</w:t>
      </w:r>
      <w:r w:rsidRPr="00406F2C">
        <w:rPr>
          <w:rFonts w:asciiTheme="minorHAnsi" w:eastAsia="Verdana" w:hAnsiTheme="minorHAnsi" w:cstheme="minorHAnsi"/>
          <w:color w:val="333333"/>
          <w:spacing w:val="1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1"/>
          <w:w w:val="103"/>
          <w:sz w:val="22"/>
          <w:szCs w:val="22"/>
        </w:rPr>
        <w:t>00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1</w:t>
      </w:r>
    </w:p>
    <w:p w14:paraId="0E397B5B" w14:textId="77777777" w:rsidR="00EE0E00" w:rsidRPr="00406F2C" w:rsidRDefault="00CD1283" w:rsidP="00406F2C">
      <w:pPr>
        <w:spacing w:before="7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-Ba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1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G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u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do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arc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ng</w:t>
      </w:r>
      <w:r w:rsidRPr="00406F2C">
        <w:rPr>
          <w:rFonts w:asciiTheme="minorHAnsi" w:eastAsia="Verdana" w:hAnsiTheme="minorHAnsi" w:cstheme="minorHAnsi"/>
          <w:color w:val="333333"/>
          <w:spacing w:val="23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Ba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2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ace</w:t>
      </w:r>
      <w:r w:rsidRPr="00406F2C">
        <w:rPr>
          <w:rFonts w:asciiTheme="minorHAnsi" w:eastAsia="Verdana" w:hAnsiTheme="minorHAnsi" w:cstheme="minorHAnsi"/>
          <w:color w:val="333333"/>
          <w:spacing w:val="12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ur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am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3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Ban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20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0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8</w:t>
      </w:r>
    </w:p>
    <w:p w14:paraId="4E3E15F1" w14:textId="77777777" w:rsidR="00EE0E00" w:rsidRPr="00406F2C" w:rsidRDefault="00CD1283" w:rsidP="00406F2C">
      <w:pPr>
        <w:spacing w:before="4"/>
        <w:ind w:left="102"/>
        <w:rPr>
          <w:rFonts w:asciiTheme="minorHAnsi" w:eastAsia="Verdana" w:hAnsiTheme="minorHAnsi" w:cstheme="minorHAnsi"/>
          <w:sz w:val="22"/>
          <w:szCs w:val="22"/>
        </w:rPr>
      </w:pP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-Pr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nt</w:t>
      </w:r>
      <w:r w:rsidRPr="00406F2C">
        <w:rPr>
          <w:rFonts w:asciiTheme="minorHAnsi" w:eastAsia="Verdana" w:hAnsiTheme="minorHAnsi" w:cstheme="minorHAnsi"/>
          <w:color w:val="333333"/>
          <w:spacing w:val="2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h</w:t>
      </w:r>
      <w:r w:rsidRPr="00406F2C">
        <w:rPr>
          <w:rFonts w:asciiTheme="minorHAnsi" w:eastAsia="Verdana" w:hAnsiTheme="minorHAnsi" w:cstheme="minorHAnsi"/>
          <w:color w:val="333333"/>
          <w:spacing w:val="7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M</w:t>
      </w:r>
      <w:r w:rsidRPr="00406F2C">
        <w:rPr>
          <w:rFonts w:asciiTheme="minorHAnsi" w:eastAsia="Verdana" w:hAnsiTheme="minorHAnsi" w:cstheme="minorHAnsi"/>
          <w:color w:val="333333"/>
          <w:spacing w:val="5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cr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f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9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x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l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16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w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rP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o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1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,</w:t>
      </w:r>
      <w:r w:rsidRPr="00406F2C">
        <w:rPr>
          <w:rFonts w:asciiTheme="minorHAnsi" w:eastAsia="Verdana" w:hAnsiTheme="minorHAnsi" w:cstheme="minorHAnsi"/>
          <w:color w:val="333333"/>
          <w:spacing w:val="35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a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d</w:t>
      </w:r>
      <w:r w:rsidRPr="00406F2C">
        <w:rPr>
          <w:rFonts w:asciiTheme="minorHAnsi" w:eastAsia="Verdana" w:hAnsiTheme="minorHAnsi" w:cstheme="minorHAnsi"/>
          <w:color w:val="333333"/>
          <w:spacing w:val="8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I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-4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pacing w:val="2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3"/>
          <w:sz w:val="22"/>
          <w:szCs w:val="22"/>
        </w:rPr>
        <w:t>n</w:t>
      </w:r>
      <w:r w:rsidRPr="00406F2C">
        <w:rPr>
          <w:rFonts w:asciiTheme="minorHAnsi" w:eastAsia="Verdana" w:hAnsiTheme="minorHAnsi" w:cstheme="minorHAnsi"/>
          <w:color w:val="333333"/>
          <w:spacing w:val="-1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sz w:val="22"/>
          <w:szCs w:val="22"/>
        </w:rPr>
        <w:t>t</w:t>
      </w:r>
      <w:r w:rsidRPr="00406F2C">
        <w:rPr>
          <w:rFonts w:asciiTheme="minorHAnsi" w:eastAsia="Verdana" w:hAnsiTheme="minorHAnsi" w:cstheme="minorHAnsi"/>
          <w:color w:val="333333"/>
          <w:spacing w:val="24"/>
          <w:sz w:val="22"/>
          <w:szCs w:val="22"/>
        </w:rPr>
        <w:t xml:space="preserve"> </w:t>
      </w:r>
      <w:r w:rsidRPr="00406F2C">
        <w:rPr>
          <w:rFonts w:asciiTheme="minorHAnsi" w:eastAsia="Verdana" w:hAnsiTheme="minorHAnsi" w:cstheme="minorHAnsi"/>
          <w:color w:val="333333"/>
          <w:spacing w:val="-2"/>
          <w:w w:val="103"/>
          <w:sz w:val="22"/>
          <w:szCs w:val="22"/>
        </w:rPr>
        <w:t>R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s</w:t>
      </w:r>
      <w:r w:rsidRPr="00406F2C">
        <w:rPr>
          <w:rFonts w:asciiTheme="minorHAnsi" w:eastAsia="Verdana" w:hAnsiTheme="minorHAnsi" w:cstheme="minorHAnsi"/>
          <w:color w:val="333333"/>
          <w:spacing w:val="-1"/>
          <w:w w:val="103"/>
          <w:sz w:val="22"/>
          <w:szCs w:val="22"/>
        </w:rPr>
        <w:t>e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ar</w:t>
      </w:r>
      <w:r w:rsidRPr="00406F2C">
        <w:rPr>
          <w:rFonts w:asciiTheme="minorHAnsi" w:eastAsia="Verdana" w:hAnsiTheme="minorHAnsi" w:cstheme="minorHAnsi"/>
          <w:color w:val="333333"/>
          <w:spacing w:val="2"/>
          <w:w w:val="103"/>
          <w:sz w:val="22"/>
          <w:szCs w:val="22"/>
        </w:rPr>
        <w:t>c</w:t>
      </w:r>
      <w:r w:rsidRPr="00406F2C">
        <w:rPr>
          <w:rFonts w:asciiTheme="minorHAnsi" w:eastAsia="Verdana" w:hAnsiTheme="minorHAnsi" w:cstheme="minorHAnsi"/>
          <w:color w:val="333333"/>
          <w:w w:val="103"/>
          <w:sz w:val="22"/>
          <w:szCs w:val="22"/>
        </w:rPr>
        <w:t>h</w:t>
      </w:r>
    </w:p>
    <w:sectPr w:rsidR="00EE0E00" w:rsidRPr="00406F2C">
      <w:headerReference w:type="default" r:id="rId11"/>
      <w:pgSz w:w="11900" w:h="16840"/>
      <w:pgMar w:top="2780" w:right="1520" w:bottom="280" w:left="1300" w:header="2157" w:footer="20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07884" w14:textId="77777777" w:rsidR="00CD1283" w:rsidRDefault="00CD1283">
      <w:r>
        <w:separator/>
      </w:r>
    </w:p>
  </w:endnote>
  <w:endnote w:type="continuationSeparator" w:id="0">
    <w:p w14:paraId="5781A1D9" w14:textId="77777777" w:rsidR="00CD1283" w:rsidRDefault="00CD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79CE3" w14:textId="77777777" w:rsidR="00EE0E00" w:rsidRDefault="00CD1283">
    <w:pPr>
      <w:spacing w:line="200" w:lineRule="exact"/>
    </w:pPr>
    <w:r>
      <w:pict w14:anchorId="36E4838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3.2pt;margin-top:723.2pt;width:9.45pt;height:12.75pt;z-index:-251660800;mso-position-horizontal-relative:page;mso-position-vertical-relative:page" filled="f" stroked="f">
          <v:textbox inset="0,0,0,0">
            <w:txbxContent>
              <w:p w14:paraId="02BE5F2F" w14:textId="77777777" w:rsidR="00EE0E00" w:rsidRDefault="00CD1283">
                <w:pPr>
                  <w:spacing w:line="220" w:lineRule="exact"/>
                  <w:ind w:left="40"/>
                  <w:rPr>
                    <w:rFonts w:ascii="Calibri" w:eastAsia="Calibri" w:hAnsi="Calibri" w:cs="Calibri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AD05D" w14:textId="77777777" w:rsidR="00CD1283" w:rsidRDefault="00CD1283">
      <w:r>
        <w:separator/>
      </w:r>
    </w:p>
  </w:footnote>
  <w:footnote w:type="continuationSeparator" w:id="0">
    <w:p w14:paraId="101B4E70" w14:textId="77777777" w:rsidR="00CD1283" w:rsidRDefault="00CD1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E8A" w14:textId="77777777" w:rsidR="00EE0E00" w:rsidRDefault="00CD1283">
    <w:pPr>
      <w:spacing w:line="200" w:lineRule="exact"/>
    </w:pPr>
    <w:r>
      <w:pict w14:anchorId="7795B90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1pt;margin-top:106.85pt;width:197.85pt;height:13.65pt;z-index:-251659776;mso-position-horizontal-relative:page;mso-position-vertical-relative:page" filled="f" stroked="f">
          <v:textbox inset="0,0,0,0">
            <w:txbxContent>
              <w:p w14:paraId="76879417" w14:textId="77777777" w:rsidR="00EE0E00" w:rsidRDefault="00CD1283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-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6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ool</w:t>
                </w:r>
              </w:p>
            </w:txbxContent>
          </v:textbox>
          <w10:wrap anchorx="page" anchory="page"/>
        </v:shape>
      </w:pict>
    </w:r>
    <w:r>
      <w:pict w14:anchorId="45E891EB">
        <v:shape id="_x0000_s2051" type="#_x0000_t202" style="position:absolute;margin-left:69.1pt;margin-top:137.45pt;width:98.6pt;height:11.7pt;z-index:-251658752;mso-position-horizontal-relative:page;mso-position-vertical-relative:page" filled="f" stroked="f">
          <v:textbox inset="0,0,0,0">
            <w:txbxContent>
              <w:p w14:paraId="72D37F51" w14:textId="77777777" w:rsidR="00EE0E00" w:rsidRDefault="00CD1283">
                <w:pPr>
                  <w:spacing w:line="200" w:lineRule="exact"/>
                  <w:ind w:left="20" w:right="-2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b/>
                    <w:color w:val="333333"/>
                    <w:spacing w:val="-1"/>
                    <w:sz w:val="19"/>
                    <w:szCs w:val="1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1"/>
                    <w:sz w:val="19"/>
                    <w:szCs w:val="19"/>
                  </w:rPr>
                  <w:t>ir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2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4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3"/>
                    <w:w w:val="102"/>
                    <w:sz w:val="19"/>
                    <w:szCs w:val="19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w w:val="10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E0C8" w14:textId="77777777" w:rsidR="00EE0E00" w:rsidRDefault="00CD1283">
    <w:pPr>
      <w:spacing w:line="200" w:lineRule="exact"/>
    </w:pPr>
    <w:r>
      <w:pict w14:anchorId="0632C3C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1pt;margin-top:106.85pt;width:282.05pt;height:13.65pt;z-index:-251657728;mso-position-horizontal-relative:page;mso-position-vertical-relative:page" filled="f" stroked="f">
          <v:textbox inset="0,0,0,0">
            <w:txbxContent>
              <w:p w14:paraId="3CDCF9B7" w14:textId="77777777" w:rsidR="00EE0E00" w:rsidRDefault="00CD1283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8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ool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9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es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2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(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et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4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3"/>
                    <w:w w:val="101"/>
                    <w:sz w:val="23"/>
                    <w:szCs w:val="23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w w:val="101"/>
                    <w:sz w:val="23"/>
                    <w:szCs w:val="23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648CA5B8">
        <v:shape id="_x0000_s2049" type="#_x0000_t202" style="position:absolute;margin-left:69.1pt;margin-top:138.15pt;width:110.5pt;height:10.75pt;z-index:-251656704;mso-position-horizontal-relative:page;mso-position-vertical-relative:page" filled="f" stroked="f">
          <v:textbox inset="0,0,0,0">
            <w:txbxContent>
              <w:p w14:paraId="26B832DE" w14:textId="77777777" w:rsidR="00EE0E00" w:rsidRDefault="00CD1283">
                <w:pPr>
                  <w:spacing w:line="200" w:lineRule="exact"/>
                  <w:ind w:left="20" w:right="-26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F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rs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2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4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La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3"/>
                    <w:w w:val="103"/>
                    <w:sz w:val="18"/>
                    <w:szCs w:val="18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w w:val="103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1271B"/>
    <w:multiLevelType w:val="multilevel"/>
    <w:tmpl w:val="EB54A8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E00"/>
    <w:rsid w:val="00406F2C"/>
    <w:rsid w:val="00CD1283"/>
    <w:rsid w:val="00EE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9F29B00"/>
  <w15:docId w15:val="{D9779BED-6C22-46E3-A777-5F8C03FC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06F2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6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jones@vacapp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mailto:petals@flowershop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2021-06-28T14:17:00Z</dcterms:created>
  <dcterms:modified xsi:type="dcterms:W3CDTF">2021-06-28T14:21:00Z</dcterms:modified>
</cp:coreProperties>
</file>